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09E37" w14:textId="09C62C74" w:rsidR="00AF5D7D" w:rsidRDefault="005F5A27" w:rsidP="00AF73A3">
      <w:pPr>
        <w:shd w:val="clear" w:color="auto" w:fill="F2F2F2" w:themeFill="background1" w:themeFillShade="F2"/>
        <w:jc w:val="center"/>
        <w:rPr>
          <w:rFonts w:ascii="Impact" w:hAnsi="Impact" w:cs="Arial"/>
          <w:b/>
          <w:bCs/>
          <w:sz w:val="40"/>
          <w:szCs w:val="40"/>
        </w:rPr>
      </w:pPr>
      <w:bookmarkStart w:id="0" w:name="_GoBack"/>
      <w:bookmarkEnd w:id="0"/>
      <w:r w:rsidRPr="005B329E">
        <w:rPr>
          <w:rFonts w:ascii="Impact" w:hAnsi="Impact" w:cs="Arial"/>
          <w:b/>
          <w:bCs/>
          <w:sz w:val="40"/>
          <w:szCs w:val="40"/>
        </w:rPr>
        <w:t>OPIS TECHNICZNY</w:t>
      </w:r>
      <w:r w:rsidR="008C2613">
        <w:rPr>
          <w:rFonts w:ascii="Impact" w:hAnsi="Impact" w:cs="Arial"/>
          <w:b/>
          <w:bCs/>
          <w:sz w:val="40"/>
          <w:szCs w:val="40"/>
        </w:rPr>
        <w:t xml:space="preserve"> </w:t>
      </w:r>
      <w:r w:rsidR="002A343B">
        <w:rPr>
          <w:rFonts w:ascii="Impact" w:hAnsi="Impact" w:cs="Arial"/>
          <w:b/>
          <w:bCs/>
          <w:sz w:val="40"/>
          <w:szCs w:val="40"/>
        </w:rPr>
        <w:t>DO PROJEKTU</w:t>
      </w:r>
    </w:p>
    <w:p w14:paraId="1CE262FF" w14:textId="0240F05D" w:rsidR="005F5A27" w:rsidRPr="00AF5D7D" w:rsidRDefault="00AF73A3" w:rsidP="00672968">
      <w:pPr>
        <w:shd w:val="clear" w:color="auto" w:fill="F2F2F2" w:themeFill="background1" w:themeFillShade="F2"/>
        <w:jc w:val="center"/>
        <w:rPr>
          <w:rFonts w:ascii="Impact" w:hAnsi="Impact" w:cs="Arial"/>
          <w:b/>
          <w:sz w:val="40"/>
          <w:szCs w:val="40"/>
        </w:rPr>
      </w:pPr>
      <w:r>
        <w:rPr>
          <w:rFonts w:ascii="Impact" w:hAnsi="Impact" w:cs="Arial"/>
          <w:b/>
          <w:sz w:val="40"/>
          <w:szCs w:val="40"/>
        </w:rPr>
        <w:t>OGRODZENIA Z SYSTEMOWYCH PANELI OGRODZENIOWYCH</w:t>
      </w:r>
    </w:p>
    <w:p w14:paraId="33FCA143" w14:textId="77777777" w:rsidR="00AA1AE6" w:rsidRPr="00F72CA4" w:rsidRDefault="00AA1AE6" w:rsidP="00E7667D">
      <w:pPr>
        <w:pStyle w:val="Akapitzlist"/>
        <w:numPr>
          <w:ilvl w:val="0"/>
          <w:numId w:val="12"/>
        </w:numPr>
        <w:shd w:val="clear" w:color="auto" w:fill="F2F2F2" w:themeFill="background1" w:themeFillShade="F2"/>
        <w:spacing w:before="240" w:after="120" w:line="252" w:lineRule="auto"/>
        <w:ind w:left="714" w:right="284" w:hanging="357"/>
        <w:jc w:val="both"/>
        <w:rPr>
          <w:rFonts w:ascii="Arial" w:hAnsi="Arial" w:cs="Arial"/>
          <w:b/>
          <w:bCs/>
          <w:u w:val="single"/>
        </w:rPr>
      </w:pPr>
      <w:r w:rsidRPr="00F72CA4">
        <w:rPr>
          <w:rFonts w:ascii="Arial" w:hAnsi="Arial" w:cs="Arial"/>
          <w:b/>
          <w:bCs/>
          <w:u w:val="single"/>
        </w:rPr>
        <w:t>DANE OGÓLNE</w:t>
      </w:r>
    </w:p>
    <w:p w14:paraId="7DC34BE5" w14:textId="12256FEF" w:rsidR="00513F51" w:rsidRPr="00513F51" w:rsidRDefault="00513F51" w:rsidP="002A343B">
      <w:pPr>
        <w:pStyle w:val="Akapitzlist"/>
        <w:spacing w:line="252" w:lineRule="auto"/>
        <w:ind w:left="720"/>
        <w:rPr>
          <w:rFonts w:ascii="Arial" w:hAnsi="Arial" w:cs="Arial"/>
        </w:rPr>
      </w:pPr>
      <w:r w:rsidRPr="00513F51">
        <w:rPr>
          <w:rFonts w:ascii="Arial" w:hAnsi="Arial" w:cs="Arial"/>
          <w:b/>
          <w:bCs/>
        </w:rPr>
        <w:t xml:space="preserve">Nazwa zadania: </w:t>
      </w:r>
      <w:r w:rsidR="002A343B">
        <w:rPr>
          <w:rFonts w:ascii="Arial" w:hAnsi="Arial" w:cs="Arial"/>
        </w:rPr>
        <w:t>Ogrodzenie z systemowych paneli ogrodzeniowych</w:t>
      </w:r>
    </w:p>
    <w:p w14:paraId="07A35404" w14:textId="0DFF1C5C" w:rsidR="001975F4" w:rsidRPr="003E6E79" w:rsidRDefault="00513F51" w:rsidP="001975F4">
      <w:pPr>
        <w:pStyle w:val="Akapitzlist"/>
        <w:spacing w:line="264" w:lineRule="auto"/>
        <w:jc w:val="both"/>
        <w:rPr>
          <w:rFonts w:ascii="Arial" w:hAnsi="Arial" w:cs="Arial"/>
        </w:rPr>
      </w:pPr>
      <w:r w:rsidRPr="00AA0EF7">
        <w:rPr>
          <w:rFonts w:ascii="Arial" w:hAnsi="Arial" w:cs="Arial"/>
          <w:b/>
          <w:bCs/>
        </w:rPr>
        <w:t xml:space="preserve">Adres </w:t>
      </w:r>
      <w:r w:rsidRPr="009B1365">
        <w:rPr>
          <w:rFonts w:ascii="Arial" w:hAnsi="Arial" w:cs="Arial"/>
          <w:b/>
          <w:bCs/>
        </w:rPr>
        <w:t>budowy:</w:t>
      </w:r>
      <w:r w:rsidRPr="009B1365">
        <w:rPr>
          <w:rFonts w:ascii="Arial" w:hAnsi="Arial" w:cs="Arial"/>
        </w:rPr>
        <w:t xml:space="preserve"> </w:t>
      </w:r>
      <w:r w:rsidR="0047611C">
        <w:rPr>
          <w:rFonts w:ascii="Arial" w:hAnsi="Arial" w:cs="Arial"/>
        </w:rPr>
        <w:t>Pieczys</w:t>
      </w:r>
      <w:r w:rsidR="001975F4" w:rsidRPr="003E6E79">
        <w:rPr>
          <w:rFonts w:ascii="Arial" w:hAnsi="Arial" w:cs="Arial"/>
        </w:rPr>
        <w:t xml:space="preserve">ki, nr geod. dz. </w:t>
      </w:r>
      <w:r w:rsidR="001975F4" w:rsidRPr="003E6E79">
        <w:rPr>
          <w:rFonts w:ascii="Arial" w:hAnsi="Arial" w:cs="Arial"/>
          <w:bCs/>
        </w:rPr>
        <w:t>163/1</w:t>
      </w:r>
      <w:r w:rsidR="001975F4" w:rsidRPr="003E6E79">
        <w:rPr>
          <w:rFonts w:ascii="Arial" w:hAnsi="Arial" w:cs="Arial"/>
        </w:rPr>
        <w:t xml:space="preserve">, 17-322 Perlejewo, </w:t>
      </w:r>
    </w:p>
    <w:p w14:paraId="642F5731" w14:textId="1FDADB32" w:rsidR="00513F51" w:rsidRPr="00AA0EF7" w:rsidRDefault="001975F4" w:rsidP="001975F4">
      <w:pPr>
        <w:pStyle w:val="Akapitzlist"/>
        <w:spacing w:line="252" w:lineRule="auto"/>
        <w:ind w:left="720"/>
        <w:jc w:val="both"/>
        <w:rPr>
          <w:rFonts w:ascii="Arial" w:hAnsi="Arial" w:cs="Arial"/>
          <w:color w:val="000000"/>
        </w:rPr>
      </w:pPr>
      <w:r w:rsidRPr="003E6E79">
        <w:rPr>
          <w:rFonts w:ascii="Arial" w:hAnsi="Arial" w:cs="Arial"/>
          <w:b/>
          <w:bCs/>
        </w:rPr>
        <w:t>Inwestor:</w:t>
      </w:r>
      <w:r w:rsidRPr="003E6E79">
        <w:rPr>
          <w:rFonts w:ascii="Arial" w:hAnsi="Arial" w:cs="Arial"/>
          <w:bCs/>
        </w:rPr>
        <w:t xml:space="preserve"> Gmina Perlejewo, Perlejewo 14, 17-322 Perlejewo</w:t>
      </w:r>
    </w:p>
    <w:p w14:paraId="563ADCA9" w14:textId="2315D52A" w:rsidR="002A343B" w:rsidRPr="002A343B" w:rsidRDefault="00513F51" w:rsidP="002A343B">
      <w:pPr>
        <w:pStyle w:val="Akapitzlist"/>
        <w:widowControl w:val="0"/>
        <w:tabs>
          <w:tab w:val="left" w:pos="567"/>
        </w:tabs>
        <w:spacing w:line="252" w:lineRule="auto"/>
        <w:ind w:left="720"/>
        <w:rPr>
          <w:rFonts w:ascii="Arial" w:hAnsi="Arial" w:cs="Arial"/>
          <w:bCs/>
        </w:rPr>
      </w:pPr>
      <w:r w:rsidRPr="00AA0EF7">
        <w:rPr>
          <w:rFonts w:ascii="Arial" w:hAnsi="Arial" w:cs="Arial"/>
          <w:b/>
        </w:rPr>
        <w:t>Projektant</w:t>
      </w:r>
      <w:r w:rsidRPr="00AA0EF7">
        <w:rPr>
          <w:rFonts w:ascii="Arial" w:hAnsi="Arial" w:cs="Arial"/>
          <w:b/>
          <w:bCs/>
        </w:rPr>
        <w:t>:</w:t>
      </w:r>
      <w:r w:rsidRPr="00AA0EF7">
        <w:rPr>
          <w:rFonts w:ascii="Arial" w:hAnsi="Arial" w:cs="Arial"/>
          <w:b/>
        </w:rPr>
        <w:t xml:space="preserve"> </w:t>
      </w:r>
      <w:r w:rsidRPr="00AA0EF7">
        <w:rPr>
          <w:rFonts w:ascii="Arial" w:hAnsi="Arial" w:cs="Arial"/>
          <w:bCs/>
          <w:lang w:val="de-DE"/>
        </w:rPr>
        <w:t>mgr inż. architekt  Monika Wielogórska</w:t>
      </w:r>
      <w:r w:rsidRPr="00AA0EF7">
        <w:rPr>
          <w:rFonts w:ascii="Arial" w:hAnsi="Arial" w:cs="Arial"/>
          <w:bCs/>
        </w:rPr>
        <w:t xml:space="preserve">  nr upr. 26/PDOKK/2016</w:t>
      </w:r>
    </w:p>
    <w:p w14:paraId="66AEAD7D" w14:textId="310AE6C8" w:rsidR="002A343B" w:rsidRPr="002A343B" w:rsidRDefault="002A343B" w:rsidP="002A343B">
      <w:pPr>
        <w:widowControl w:val="0"/>
        <w:numPr>
          <w:ilvl w:val="0"/>
          <w:numId w:val="12"/>
        </w:numPr>
        <w:shd w:val="clear" w:color="auto" w:fill="F2F2F2" w:themeFill="background1" w:themeFillShade="F2"/>
        <w:suppressAutoHyphens/>
        <w:spacing w:before="240"/>
        <w:ind w:left="714" w:hanging="357"/>
        <w:jc w:val="both"/>
        <w:rPr>
          <w:rFonts w:ascii="Arial" w:hAnsi="Arial" w:cs="Arial"/>
          <w:b/>
          <w:u w:val="single"/>
        </w:rPr>
      </w:pPr>
      <w:r w:rsidRPr="00256D31">
        <w:rPr>
          <w:rFonts w:ascii="Arial" w:hAnsi="Arial" w:cs="Arial"/>
          <w:b/>
          <w:u w:val="single"/>
        </w:rPr>
        <w:t>PRZEDMIOT OPRACOWANIA</w:t>
      </w:r>
    </w:p>
    <w:p w14:paraId="564279A3" w14:textId="411CD55B" w:rsidR="002A343B" w:rsidRDefault="002A343B" w:rsidP="002A343B">
      <w:pPr>
        <w:pStyle w:val="Akapitzlist"/>
        <w:spacing w:before="160" w:after="80"/>
        <w:ind w:left="0" w:right="284" w:firstLine="714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>Przedmiotem opracowania jest projekt ogrodzenia dz. ew. 163/1 we wsi Pieczyski, gm. Perlejewo. Zakresem opracowania objęte są roboty związane z budową ogrodzenia, ogran</w:t>
      </w:r>
      <w:r>
        <w:rPr>
          <w:rFonts w:ascii="Arial" w:hAnsi="Arial" w:cs="Arial"/>
        </w:rPr>
        <w:t>i</w:t>
      </w:r>
      <w:r>
        <w:rPr>
          <w:rFonts w:ascii="Arial" w:hAnsi="Arial" w:cs="Arial"/>
        </w:rPr>
        <w:t>czające dostęp osób postronnych na teren działki.</w:t>
      </w:r>
    </w:p>
    <w:p w14:paraId="365D07D5" w14:textId="26A7857A" w:rsidR="00AA1AE6" w:rsidRPr="00F72CA4" w:rsidRDefault="00DE0ABB" w:rsidP="002A343B">
      <w:pPr>
        <w:pStyle w:val="Akapitzlist"/>
        <w:numPr>
          <w:ilvl w:val="0"/>
          <w:numId w:val="12"/>
        </w:numPr>
        <w:shd w:val="clear" w:color="auto" w:fill="F2F2F2" w:themeFill="background1" w:themeFillShade="F2"/>
        <w:spacing w:before="160" w:after="80" w:line="252" w:lineRule="auto"/>
        <w:ind w:left="714" w:right="284" w:hanging="357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CHARAKTERYSTYKA </w:t>
      </w:r>
      <w:r w:rsidR="002A343B">
        <w:rPr>
          <w:rFonts w:ascii="Arial" w:hAnsi="Arial" w:cs="Arial"/>
          <w:b/>
          <w:bCs/>
          <w:u w:val="single"/>
        </w:rPr>
        <w:t>OGRODZENIA</w:t>
      </w:r>
    </w:p>
    <w:p w14:paraId="138923F6" w14:textId="634E1320" w:rsidR="00F37A6B" w:rsidRPr="00485714" w:rsidRDefault="002A343B" w:rsidP="00533A54">
      <w:pPr>
        <w:spacing w:line="252" w:lineRule="auto"/>
        <w:ind w:firstLine="567"/>
        <w:jc w:val="both"/>
        <w:rPr>
          <w:rFonts w:ascii="Arial" w:hAnsi="Arial" w:cs="Arial"/>
        </w:rPr>
      </w:pPr>
      <w:r w:rsidRPr="00F11446">
        <w:rPr>
          <w:rFonts w:ascii="Arial" w:hAnsi="Arial" w:cs="Arial"/>
        </w:rPr>
        <w:t xml:space="preserve">Ogrodzenie zaprojektowano z </w:t>
      </w:r>
      <w:r w:rsidR="00533A54">
        <w:rPr>
          <w:rFonts w:ascii="Arial" w:hAnsi="Arial" w:cs="Arial"/>
        </w:rPr>
        <w:t>systemowych</w:t>
      </w:r>
      <w:r w:rsidRPr="00F11446">
        <w:rPr>
          <w:rFonts w:ascii="Arial" w:hAnsi="Arial" w:cs="Arial"/>
        </w:rPr>
        <w:t xml:space="preserve"> profili ogrodzeniowych</w:t>
      </w:r>
      <w:r w:rsidR="001975F4">
        <w:rPr>
          <w:rFonts w:ascii="Arial" w:hAnsi="Arial" w:cs="Arial"/>
          <w:color w:val="000000"/>
        </w:rPr>
        <w:t xml:space="preserve"> </w:t>
      </w:r>
      <w:r w:rsidR="00533A54">
        <w:rPr>
          <w:rFonts w:ascii="Arial" w:hAnsi="Arial" w:cs="Arial"/>
          <w:color w:val="000000"/>
        </w:rPr>
        <w:t xml:space="preserve">o wysokości 1,53m, na </w:t>
      </w:r>
      <w:r w:rsidR="00533A54" w:rsidRPr="00485714">
        <w:rPr>
          <w:rFonts w:ascii="Arial" w:hAnsi="Arial" w:cs="Arial"/>
        </w:rPr>
        <w:t xml:space="preserve">słupkach stalowych. W ogrodzeniu należy wykonać przesuwną bramę wjazdową. </w:t>
      </w:r>
    </w:p>
    <w:p w14:paraId="01AFD9E1" w14:textId="1D15D69C" w:rsidR="00533A54" w:rsidRPr="00485714" w:rsidRDefault="00533A54" w:rsidP="00DF1CCD">
      <w:pPr>
        <w:spacing w:line="252" w:lineRule="auto"/>
        <w:ind w:firstLine="567"/>
        <w:jc w:val="both"/>
        <w:rPr>
          <w:rFonts w:ascii="Arial" w:hAnsi="Arial" w:cs="Arial"/>
        </w:rPr>
      </w:pPr>
      <w:r w:rsidRPr="00485714">
        <w:rPr>
          <w:rFonts w:ascii="Arial" w:hAnsi="Arial" w:cs="Arial"/>
        </w:rPr>
        <w:t xml:space="preserve">Łączna długość ogrodzenia: </w:t>
      </w:r>
      <w:r w:rsidR="00DF1CCD" w:rsidRPr="00485714">
        <w:rPr>
          <w:rFonts w:ascii="Arial" w:hAnsi="Arial" w:cs="Arial"/>
        </w:rPr>
        <w:t>2</w:t>
      </w:r>
      <w:r w:rsidR="00AA7934" w:rsidRPr="00485714">
        <w:rPr>
          <w:rFonts w:ascii="Arial" w:hAnsi="Arial" w:cs="Arial"/>
        </w:rPr>
        <w:t>58</w:t>
      </w:r>
      <w:r w:rsidRPr="00485714">
        <w:rPr>
          <w:rFonts w:ascii="Arial" w:hAnsi="Arial" w:cs="Arial"/>
        </w:rPr>
        <w:t xml:space="preserve"> m</w:t>
      </w:r>
    </w:p>
    <w:p w14:paraId="3E7AEDFC" w14:textId="50D8CCB7" w:rsidR="00AA0047" w:rsidRPr="00AA0047" w:rsidRDefault="00AA0047" w:rsidP="00533A54">
      <w:pPr>
        <w:spacing w:line="252" w:lineRule="auto"/>
        <w:ind w:firstLine="567"/>
        <w:jc w:val="both"/>
        <w:rPr>
          <w:rFonts w:ascii="Arial" w:hAnsi="Arial" w:cs="Arial"/>
          <w:b/>
          <w:bCs/>
          <w:color w:val="000000"/>
        </w:rPr>
      </w:pPr>
      <w:r w:rsidRPr="00AA0047">
        <w:rPr>
          <w:rFonts w:ascii="Arial" w:hAnsi="Arial" w:cs="Arial"/>
          <w:b/>
          <w:bCs/>
          <w:color w:val="000000"/>
        </w:rPr>
        <w:t>3.1. Panele</w:t>
      </w:r>
    </w:p>
    <w:p w14:paraId="20507DAA" w14:textId="3BBB5F86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Panel zgrzewany punktowo z prętów stalowych pojedynczych (poziomych i pionowych), zabezpieczony antykorozyjnie (ocynkowanie ogniowe i malowanie proszkowe). </w:t>
      </w:r>
    </w:p>
    <w:p w14:paraId="1E4C6F93" w14:textId="5D1A4D3B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Wymiary:</w:t>
      </w:r>
    </w:p>
    <w:p w14:paraId="5511B669" w14:textId="408B886A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wysokość panelu: 1,53m</w:t>
      </w:r>
    </w:p>
    <w:p w14:paraId="78D271A8" w14:textId="340FE32C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szerokość panelu w osiach skrajnych prętów 2,50m</w:t>
      </w:r>
    </w:p>
    <w:p w14:paraId="608AD0C5" w14:textId="2D6E397C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średnica drutu 5,0mm</w:t>
      </w:r>
    </w:p>
    <w:p w14:paraId="78A00DC7" w14:textId="51E18AD5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wymiary oczek prostokątnych: 50x200mm</w:t>
      </w:r>
    </w:p>
    <w:p w14:paraId="5497E319" w14:textId="0C82CDE5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wymiary oczek kwadratowych: 50x50mm</w:t>
      </w:r>
    </w:p>
    <w:p w14:paraId="11217667" w14:textId="45EA3825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zakończenie od góry drutami pionowymi o długości 30mm</w:t>
      </w:r>
    </w:p>
    <w:p w14:paraId="597136F8" w14:textId="47400C13" w:rsidR="00533A54" w:rsidRDefault="00533A54" w:rsidP="00AA0047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Mocowanie paneli </w:t>
      </w:r>
      <w:r w:rsidR="00AA0047">
        <w:rPr>
          <w:rFonts w:ascii="Arial" w:hAnsi="Arial" w:cs="Arial"/>
          <w:color w:val="000000"/>
        </w:rPr>
        <w:t xml:space="preserve">do słupów o profilu zamkniętym, </w:t>
      </w:r>
      <w:r>
        <w:rPr>
          <w:rFonts w:ascii="Arial" w:hAnsi="Arial" w:cs="Arial"/>
          <w:color w:val="000000"/>
        </w:rPr>
        <w:t xml:space="preserve">odbywa się za pomocą </w:t>
      </w:r>
      <w:r w:rsidR="00AA0047">
        <w:rPr>
          <w:rFonts w:ascii="Arial" w:hAnsi="Arial" w:cs="Arial"/>
          <w:color w:val="000000"/>
        </w:rPr>
        <w:t xml:space="preserve">akcesoriów systemowych. </w:t>
      </w:r>
    </w:p>
    <w:p w14:paraId="3FE1BEEF" w14:textId="7C0E76CC" w:rsidR="00533A54" w:rsidRPr="00AA0047" w:rsidRDefault="00AA0047" w:rsidP="00533A54">
      <w:pPr>
        <w:spacing w:line="252" w:lineRule="auto"/>
        <w:ind w:firstLine="567"/>
        <w:jc w:val="both"/>
        <w:rPr>
          <w:rFonts w:ascii="Arial" w:hAnsi="Arial" w:cs="Arial"/>
          <w:b/>
          <w:bCs/>
          <w:color w:val="000000"/>
        </w:rPr>
      </w:pPr>
      <w:r w:rsidRPr="00AA0047">
        <w:rPr>
          <w:rFonts w:ascii="Arial" w:hAnsi="Arial" w:cs="Arial"/>
          <w:b/>
          <w:bCs/>
          <w:color w:val="000000"/>
        </w:rPr>
        <w:t>3.2. Słupy ogrodzenia</w:t>
      </w:r>
    </w:p>
    <w:p w14:paraId="51F072EF" w14:textId="7A6AB76C" w:rsidR="00AA0047" w:rsidRDefault="00AA0047" w:rsidP="00DF1CCD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Słupy o profilu zamkniętym, o wymiarach 60x40mm i gr. 1,25, ocynkowany ogniowo i m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lowany proszkowo, zakończony plastikową zaślepką. Słupy należy osadzić na fundamencie b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>tonowym z betonu C16/20. Posadowienie fundamentu co najmniej do głębokości przemarzania</w:t>
      </w:r>
      <w:r w:rsidR="00DF1CCD">
        <w:rPr>
          <w:rFonts w:ascii="Arial" w:hAnsi="Arial" w:cs="Arial"/>
          <w:color w:val="000000"/>
        </w:rPr>
        <w:t>, w wykopie o wym. 40x40x110cm.</w:t>
      </w:r>
    </w:p>
    <w:p w14:paraId="429BB74C" w14:textId="7FC8C631" w:rsidR="006E62D5" w:rsidRPr="00AA0047" w:rsidRDefault="006E62D5" w:rsidP="006E62D5">
      <w:pPr>
        <w:spacing w:line="252" w:lineRule="auto"/>
        <w:ind w:firstLine="567"/>
        <w:jc w:val="both"/>
        <w:rPr>
          <w:rFonts w:ascii="Arial" w:hAnsi="Arial" w:cs="Arial"/>
          <w:b/>
          <w:bCs/>
          <w:color w:val="000000"/>
        </w:rPr>
      </w:pPr>
      <w:r w:rsidRPr="00AA0047">
        <w:rPr>
          <w:rFonts w:ascii="Arial" w:hAnsi="Arial" w:cs="Arial"/>
          <w:b/>
          <w:bCs/>
          <w:color w:val="000000"/>
        </w:rPr>
        <w:t>3.</w:t>
      </w:r>
      <w:r>
        <w:rPr>
          <w:rFonts w:ascii="Arial" w:hAnsi="Arial" w:cs="Arial"/>
          <w:b/>
          <w:bCs/>
          <w:color w:val="000000"/>
        </w:rPr>
        <w:t>3</w:t>
      </w:r>
      <w:r w:rsidRPr="00AA0047">
        <w:rPr>
          <w:rFonts w:ascii="Arial" w:hAnsi="Arial" w:cs="Arial"/>
          <w:b/>
          <w:bCs/>
          <w:color w:val="000000"/>
        </w:rPr>
        <w:t xml:space="preserve">. </w:t>
      </w:r>
      <w:r>
        <w:rPr>
          <w:rFonts w:ascii="Arial" w:hAnsi="Arial" w:cs="Arial"/>
          <w:b/>
          <w:bCs/>
          <w:color w:val="000000"/>
        </w:rPr>
        <w:t>Podmurówka</w:t>
      </w:r>
    </w:p>
    <w:p w14:paraId="6AD3B034" w14:textId="77777777" w:rsidR="006E62D5" w:rsidRDefault="006E62D5" w:rsidP="006E62D5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Podmurówka betonowa z prefabrykowana wysokości 20cm.</w:t>
      </w:r>
    </w:p>
    <w:p w14:paraId="2DCBBE3E" w14:textId="3D279F25" w:rsidR="00DF1CCD" w:rsidRPr="00AA0047" w:rsidRDefault="00DF1CCD" w:rsidP="006E62D5">
      <w:pPr>
        <w:spacing w:line="252" w:lineRule="auto"/>
        <w:ind w:firstLine="567"/>
        <w:jc w:val="both"/>
        <w:rPr>
          <w:rFonts w:ascii="Arial" w:hAnsi="Arial" w:cs="Arial"/>
          <w:b/>
          <w:bCs/>
          <w:color w:val="000000"/>
        </w:rPr>
      </w:pPr>
      <w:r w:rsidRPr="00AA0047">
        <w:rPr>
          <w:rFonts w:ascii="Arial" w:hAnsi="Arial" w:cs="Arial"/>
          <w:b/>
          <w:bCs/>
          <w:color w:val="000000"/>
        </w:rPr>
        <w:t>3.</w:t>
      </w:r>
      <w:r w:rsidR="006E62D5">
        <w:rPr>
          <w:rFonts w:ascii="Arial" w:hAnsi="Arial" w:cs="Arial"/>
          <w:b/>
          <w:bCs/>
          <w:color w:val="000000"/>
        </w:rPr>
        <w:t>4</w:t>
      </w:r>
      <w:r w:rsidRPr="00AA0047">
        <w:rPr>
          <w:rFonts w:ascii="Arial" w:hAnsi="Arial" w:cs="Arial"/>
          <w:b/>
          <w:bCs/>
          <w:color w:val="000000"/>
        </w:rPr>
        <w:t xml:space="preserve">. </w:t>
      </w:r>
      <w:r>
        <w:rPr>
          <w:rFonts w:ascii="Arial" w:hAnsi="Arial" w:cs="Arial"/>
          <w:b/>
          <w:bCs/>
          <w:color w:val="000000"/>
        </w:rPr>
        <w:t>Brama wjazdowa</w:t>
      </w:r>
    </w:p>
    <w:p w14:paraId="5266AB6B" w14:textId="20378BDE" w:rsidR="00533A54" w:rsidRDefault="00DF1CCD" w:rsidP="00081B7D">
      <w:pPr>
        <w:spacing w:line="25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Brama wjazdowa przesuwna o rozstawie między słupkami w świetle </w:t>
      </w:r>
      <w:r w:rsidR="00081B7D">
        <w:rPr>
          <w:rFonts w:ascii="Arial" w:hAnsi="Arial" w:cs="Arial"/>
          <w:color w:val="000000"/>
        </w:rPr>
        <w:t>8</w:t>
      </w:r>
      <w:r>
        <w:rPr>
          <w:rFonts w:ascii="Arial" w:hAnsi="Arial" w:cs="Arial"/>
          <w:color w:val="000000"/>
        </w:rPr>
        <w:t>,00m. Brama ko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</w:rPr>
        <w:t>strukcji stalowej, ocynkowany ogniowo i malowany proszkowo, z wypełnieniem panelowym o wysokości 1,53m. Bramę można wyposażyć w napęd.</w:t>
      </w:r>
    </w:p>
    <w:p w14:paraId="5277D001" w14:textId="77777777" w:rsidR="00533A54" w:rsidRDefault="00533A54" w:rsidP="00533A54">
      <w:pPr>
        <w:spacing w:line="252" w:lineRule="auto"/>
        <w:ind w:firstLine="567"/>
        <w:jc w:val="both"/>
        <w:rPr>
          <w:rFonts w:ascii="Arial" w:hAnsi="Arial" w:cs="Arial"/>
          <w:bCs/>
        </w:rPr>
      </w:pPr>
    </w:p>
    <w:p w14:paraId="0227F61A" w14:textId="77777777" w:rsidR="00485714" w:rsidRPr="0040047E" w:rsidRDefault="00485714" w:rsidP="00533A54">
      <w:pPr>
        <w:spacing w:line="252" w:lineRule="auto"/>
        <w:ind w:firstLine="567"/>
        <w:jc w:val="both"/>
        <w:rPr>
          <w:rFonts w:ascii="Arial" w:hAnsi="Arial" w:cs="Arial"/>
          <w:bCs/>
        </w:rPr>
      </w:pPr>
    </w:p>
    <w:p w14:paraId="7D5EEFF9" w14:textId="77777777" w:rsidR="00515463" w:rsidRDefault="00515463" w:rsidP="00E7667D">
      <w:pPr>
        <w:widowControl w:val="0"/>
        <w:tabs>
          <w:tab w:val="left" w:pos="12191"/>
        </w:tabs>
        <w:spacing w:after="120" w:line="264" w:lineRule="auto"/>
        <w:ind w:left="6804" w:right="851"/>
        <w:jc w:val="center"/>
        <w:rPr>
          <w:rFonts w:ascii="Arial" w:hAnsi="Arial" w:cs="Arial"/>
          <w:sz w:val="20"/>
          <w:szCs w:val="20"/>
        </w:rPr>
      </w:pPr>
      <w:r w:rsidRPr="002A5DDD">
        <w:rPr>
          <w:rFonts w:ascii="Arial" w:hAnsi="Arial" w:cs="Arial"/>
          <w:sz w:val="20"/>
          <w:szCs w:val="20"/>
        </w:rPr>
        <w:t>Projektant:</w:t>
      </w:r>
    </w:p>
    <w:p w14:paraId="3E2925D5" w14:textId="77777777" w:rsidR="00515463" w:rsidRPr="00FD450E" w:rsidRDefault="00515463" w:rsidP="00515463">
      <w:pPr>
        <w:widowControl w:val="0"/>
        <w:tabs>
          <w:tab w:val="left" w:pos="12191"/>
        </w:tabs>
        <w:spacing w:line="360" w:lineRule="auto"/>
        <w:ind w:left="6804" w:right="849"/>
        <w:jc w:val="center"/>
        <w:rPr>
          <w:rFonts w:ascii="Arial" w:hAnsi="Arial" w:cs="Arial"/>
          <w:b/>
          <w:sz w:val="20"/>
          <w:szCs w:val="20"/>
          <w:lang w:val="de-DE"/>
        </w:rPr>
      </w:pPr>
      <w:r w:rsidRPr="00FD450E">
        <w:rPr>
          <w:rFonts w:ascii="Arial" w:hAnsi="Arial" w:cs="Arial"/>
          <w:b/>
          <w:sz w:val="20"/>
          <w:szCs w:val="20"/>
          <w:lang w:val="de-DE"/>
        </w:rPr>
        <w:t>MONIKA WIELOGÓRSKA</w:t>
      </w:r>
    </w:p>
    <w:p w14:paraId="4B9D3851" w14:textId="77777777" w:rsidR="009044DA" w:rsidRPr="00515463" w:rsidRDefault="00515463" w:rsidP="00515463">
      <w:pPr>
        <w:widowControl w:val="0"/>
        <w:tabs>
          <w:tab w:val="left" w:pos="10205"/>
          <w:tab w:val="left" w:pos="12191"/>
        </w:tabs>
        <w:spacing w:line="264" w:lineRule="auto"/>
        <w:ind w:left="6804" w:right="849"/>
        <w:jc w:val="center"/>
        <w:rPr>
          <w:rFonts w:ascii="Arial" w:hAnsi="Arial" w:cs="Arial"/>
          <w:sz w:val="20"/>
          <w:szCs w:val="20"/>
        </w:rPr>
      </w:pPr>
      <w:r w:rsidRPr="00FD450E">
        <w:rPr>
          <w:rFonts w:ascii="Arial" w:hAnsi="Arial" w:cs="Arial"/>
          <w:b/>
          <w:sz w:val="20"/>
          <w:szCs w:val="20"/>
          <w:lang w:val="de-DE"/>
        </w:rPr>
        <w:t>nr upr. 26/PDOKK/2016</w:t>
      </w:r>
    </w:p>
    <w:sectPr w:rsidR="009044DA" w:rsidRPr="00515463" w:rsidSect="00874D6A">
      <w:footerReference w:type="default" r:id="rId10"/>
      <w:footerReference w:type="first" r:id="rId11"/>
      <w:pgSz w:w="11906" w:h="16838"/>
      <w:pgMar w:top="709" w:right="709" w:bottom="284" w:left="992" w:header="340" w:footer="6" w:gutter="0"/>
      <w:pgNumType w:start="22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4185B6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983E8" w14:textId="77777777" w:rsidR="00EA0A63" w:rsidRDefault="00EA0A63" w:rsidP="00A57E05">
      <w:r>
        <w:separator/>
      </w:r>
    </w:p>
  </w:endnote>
  <w:endnote w:type="continuationSeparator" w:id="0">
    <w:p w14:paraId="45D73485" w14:textId="77777777" w:rsidR="00EA0A63" w:rsidRDefault="00EA0A63" w:rsidP="00A5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tzerlandLight">
    <w:altName w:val="Times New Roman"/>
    <w:panose1 w:val="00000000000000000000"/>
    <w:charset w:val="00"/>
    <w:family w:val="auto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Amble">
    <w:altName w:val="Times New Roman"/>
    <w:panose1 w:val="00000000000000000000"/>
    <w:charset w:val="EE"/>
    <w:family w:val="auto"/>
    <w:pitch w:val="variable"/>
    <w:sig w:usb0="800000AF" w:usb1="4000004B" w:usb2="00000000" w:usb3="00000000" w:csb0="00000093" w:csb1="00000000"/>
  </w:font>
  <w:font w:name="Swis721 BlkEx BT">
    <w:altName w:val="Zurich BlkEx BT"/>
    <w:panose1 w:val="020B0907040502030204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FB94E" w14:textId="455A68C9" w:rsidR="00533A54" w:rsidRPr="00515463" w:rsidRDefault="00533A54" w:rsidP="00874D6A">
    <w:pPr>
      <w:pStyle w:val="FooterOdd"/>
      <w:ind w:right="-285"/>
      <w:jc w:val="left"/>
      <w:rPr>
        <w:rFonts w:ascii="Amble" w:hAnsi="Amble"/>
        <w:color w:val="auto"/>
      </w:rPr>
    </w:pPr>
    <w:r w:rsidRPr="00515463">
      <w:rPr>
        <w:rFonts w:ascii="Amble" w:hAnsi="Amble" w:cs="Arial"/>
        <w:b/>
        <w:bCs/>
        <w:color w:val="00000A"/>
        <w:sz w:val="18"/>
        <w:szCs w:val="18"/>
      </w:rPr>
      <w:t>PROJEKTOWNIA</w:t>
    </w:r>
    <w:r w:rsidRPr="00515463">
      <w:rPr>
        <w:rFonts w:ascii="Amble" w:hAnsi="Amble" w:cs="Arial"/>
        <w:color w:val="00000A"/>
        <w:sz w:val="18"/>
        <w:szCs w:val="18"/>
      </w:rPr>
      <w:t xml:space="preserve"> Monika Wielogórska, ul. Wysoka 35, 17-300 Siemiatycze,</w:t>
    </w:r>
    <w:r>
      <w:rPr>
        <w:rFonts w:ascii="Amble" w:hAnsi="Amble" w:cs="Arial"/>
        <w:color w:val="00000A"/>
        <w:sz w:val="18"/>
        <w:szCs w:val="18"/>
      </w:rPr>
      <w:tab/>
    </w:r>
    <w:r w:rsidRPr="00515463">
      <w:rPr>
        <w:rFonts w:ascii="Amble" w:hAnsi="Amble" w:cs="Arial"/>
        <w:color w:val="00000A"/>
        <w:sz w:val="18"/>
        <w:szCs w:val="18"/>
      </w:rPr>
      <w:t xml:space="preserve"> tel. 509 830 866</w:t>
    </w:r>
    <w:r w:rsidRPr="00515463">
      <w:rPr>
        <w:rFonts w:ascii="Amble" w:hAnsi="Amble" w:cs="Arial"/>
        <w:color w:val="00000A"/>
        <w:sz w:val="18"/>
        <w:szCs w:val="18"/>
      </w:rPr>
      <w:tab/>
    </w:r>
    <w:r w:rsidRPr="00515463">
      <w:rPr>
        <w:rFonts w:ascii="Amble" w:hAnsi="Amble" w:cs="Arial"/>
        <w:color w:val="00000A"/>
        <w:sz w:val="18"/>
        <w:szCs w:val="18"/>
      </w:rPr>
      <w:tab/>
    </w:r>
    <w:r w:rsidR="00874D6A">
      <w:rPr>
        <w:rFonts w:ascii="Amble" w:hAnsi="Amble" w:cs="Arial"/>
        <w:color w:val="00000A"/>
        <w:sz w:val="18"/>
        <w:szCs w:val="18"/>
      </w:rPr>
      <w:t>grudzień</w:t>
    </w:r>
    <w:r>
      <w:rPr>
        <w:rFonts w:ascii="Amble" w:hAnsi="Amble" w:cs="Arial"/>
        <w:color w:val="00000A"/>
        <w:sz w:val="18"/>
        <w:szCs w:val="18"/>
      </w:rPr>
      <w:t xml:space="preserve">   2019</w:t>
    </w:r>
    <w:r w:rsidRPr="00515463">
      <w:rPr>
        <w:rFonts w:ascii="Amble" w:hAnsi="Amble" w:cs="Arial"/>
        <w:color w:val="00000A"/>
        <w:sz w:val="18"/>
        <w:szCs w:val="18"/>
      </w:rPr>
      <w:tab/>
      <w:t xml:space="preserve"> </w:t>
    </w:r>
    <w:r>
      <w:rPr>
        <w:rFonts w:ascii="Amble" w:hAnsi="Amble" w:cs="Arial"/>
        <w:color w:val="00000A"/>
        <w:sz w:val="18"/>
        <w:szCs w:val="18"/>
      </w:rPr>
      <w:tab/>
    </w:r>
    <w:r w:rsidRPr="00515463">
      <w:rPr>
        <w:rFonts w:ascii="Amble" w:hAnsi="Amble" w:cs="Arial"/>
        <w:color w:val="00000A"/>
        <w:sz w:val="18"/>
        <w:szCs w:val="18"/>
      </w:rPr>
      <w:t xml:space="preserve">  </w:t>
    </w:r>
    <w:r w:rsidRPr="00515463">
      <w:rPr>
        <w:rFonts w:ascii="Amble" w:hAnsi="Amble" w:cs="Arial"/>
        <w:color w:val="auto"/>
        <w:sz w:val="24"/>
        <w:szCs w:val="24"/>
      </w:rPr>
      <w:fldChar w:fldCharType="begin"/>
    </w:r>
    <w:r w:rsidRPr="00515463">
      <w:rPr>
        <w:rFonts w:ascii="Amble" w:hAnsi="Amble"/>
        <w:color w:val="auto"/>
        <w:sz w:val="24"/>
        <w:szCs w:val="24"/>
      </w:rPr>
      <w:instrText>PAGE</w:instrText>
    </w:r>
    <w:r w:rsidRPr="00515463">
      <w:rPr>
        <w:rFonts w:ascii="Amble" w:hAnsi="Amble"/>
        <w:color w:val="auto"/>
        <w:sz w:val="24"/>
        <w:szCs w:val="24"/>
      </w:rPr>
      <w:fldChar w:fldCharType="separate"/>
    </w:r>
    <w:r w:rsidR="00EA0A63">
      <w:rPr>
        <w:rFonts w:ascii="Amble" w:hAnsi="Amble" w:cs="Arial"/>
        <w:noProof/>
        <w:color w:val="auto"/>
        <w:sz w:val="24"/>
        <w:szCs w:val="24"/>
      </w:rPr>
      <w:t>22</w:t>
    </w:r>
    <w:r w:rsidRPr="00515463">
      <w:rPr>
        <w:rFonts w:ascii="Amble" w:hAnsi="Amble"/>
        <w:color w:val="auto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A44DD" w14:textId="77777777" w:rsidR="00533A54" w:rsidRDefault="00533A54" w:rsidP="00325C79">
    <w:pPr>
      <w:pStyle w:val="Stopka"/>
      <w:pBdr>
        <w:top w:val="single" w:sz="4" w:space="1" w:color="auto"/>
      </w:pBdr>
      <w:tabs>
        <w:tab w:val="clear" w:pos="9072"/>
        <w:tab w:val="right" w:pos="9070"/>
      </w:tabs>
      <w:ind w:right="-567"/>
      <w:rPr>
        <w:rFonts w:ascii="Swis721 BlkEx BT" w:hAnsi="Swis721 BlkEx BT"/>
        <w:color w:val="7F7F7F"/>
        <w:sz w:val="16"/>
        <w:szCs w:val="16"/>
      </w:rPr>
    </w:pPr>
  </w:p>
  <w:p w14:paraId="65E0CB4B" w14:textId="77777777" w:rsidR="00533A54" w:rsidRPr="00156BAA" w:rsidRDefault="00533A54" w:rsidP="00567713">
    <w:pPr>
      <w:pStyle w:val="Stopka"/>
      <w:pBdr>
        <w:top w:val="single" w:sz="4" w:space="1" w:color="auto"/>
      </w:pBdr>
      <w:tabs>
        <w:tab w:val="left" w:pos="3969"/>
        <w:tab w:val="left" w:pos="9072"/>
      </w:tabs>
      <w:ind w:right="-567" w:firstLine="1701"/>
      <w:rPr>
        <w:rFonts w:ascii="Arial" w:hAnsi="Arial" w:cs="Arial"/>
        <w:sz w:val="20"/>
        <w:szCs w:val="20"/>
      </w:rPr>
    </w:pPr>
    <w:r w:rsidRPr="005A7C3F">
      <w:rPr>
        <w:rFonts w:ascii="Swis721 BlkEx BT" w:hAnsi="Swis721 BlkEx BT"/>
        <w:color w:val="7F7F7F"/>
        <w:sz w:val="16"/>
        <w:szCs w:val="16"/>
      </w:rPr>
      <w:t>project STUDIO</w:t>
    </w:r>
    <w:r>
      <w:tab/>
    </w:r>
    <w:r w:rsidRPr="002458AC">
      <w:rPr>
        <w:rFonts w:ascii="Arial" w:hAnsi="Arial" w:cs="Arial"/>
        <w:color w:val="7F7F7F"/>
        <w:sz w:val="16"/>
        <w:szCs w:val="16"/>
      </w:rPr>
      <w:t>ul. Wysoka 35, 17-300 Siemiatycze, tel. 509 830</w:t>
    </w:r>
    <w:r>
      <w:rPr>
        <w:rFonts w:ascii="Arial" w:hAnsi="Arial" w:cs="Arial"/>
        <w:color w:val="7F7F7F"/>
        <w:sz w:val="16"/>
        <w:szCs w:val="16"/>
      </w:rPr>
      <w:t> </w:t>
    </w:r>
    <w:r w:rsidRPr="002458AC">
      <w:rPr>
        <w:rFonts w:ascii="Arial" w:hAnsi="Arial" w:cs="Arial"/>
        <w:color w:val="7F7F7F"/>
        <w:sz w:val="16"/>
        <w:szCs w:val="16"/>
      </w:rPr>
      <w:t>866</w:t>
    </w:r>
    <w:r>
      <w:rPr>
        <w:rFonts w:ascii="Arial" w:hAnsi="Arial" w:cs="Arial"/>
        <w:color w:val="7F7F7F"/>
        <w:sz w:val="16"/>
        <w:szCs w:val="16"/>
      </w:rPr>
      <w:t xml:space="preserve"> </w:t>
    </w:r>
    <w:r>
      <w:rPr>
        <w:rFonts w:ascii="Arial" w:hAnsi="Arial" w:cs="Arial"/>
        <w:color w:val="7F7F7F"/>
        <w:sz w:val="16"/>
        <w:szCs w:val="16"/>
      </w:rPr>
      <w:tab/>
      <w:t xml:space="preserve">   </w:t>
    </w:r>
    <w:r>
      <w:rPr>
        <w:rFonts w:ascii="Arial" w:hAnsi="Arial" w:cs="Arial"/>
        <w:sz w:val="20"/>
        <w:szCs w:val="20"/>
      </w:rPr>
      <w:t>czerwiec</w:t>
    </w:r>
    <w:r w:rsidRPr="00156BAA">
      <w:rPr>
        <w:rFonts w:ascii="Arial" w:hAnsi="Arial" w:cs="Arial"/>
        <w:sz w:val="20"/>
        <w:szCs w:val="20"/>
      </w:rPr>
      <w:t xml:space="preserve">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CEF17" w14:textId="77777777" w:rsidR="00EA0A63" w:rsidRDefault="00EA0A63" w:rsidP="00A57E05">
      <w:r>
        <w:separator/>
      </w:r>
    </w:p>
  </w:footnote>
  <w:footnote w:type="continuationSeparator" w:id="0">
    <w:p w14:paraId="6C8BBF61" w14:textId="77777777" w:rsidR="00EA0A63" w:rsidRDefault="00EA0A63" w:rsidP="00A5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OpenSymbol" w:hAnsi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/>
      </w:rPr>
    </w:lvl>
  </w:abstractNum>
  <w:abstractNum w:abstractNumId="5">
    <w:nsid w:val="00000008"/>
    <w:multiLevelType w:val="singleLevel"/>
    <w:tmpl w:val="DEA4D1E6"/>
    <w:name w:val="WW8Num8"/>
    <w:lvl w:ilvl="0">
      <w:start w:val="2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/>
        <w:b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>
    <w:nsid w:val="0A627774"/>
    <w:multiLevelType w:val="multilevel"/>
    <w:tmpl w:val="0C9CF6F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9">
    <w:nsid w:val="0FB9639C"/>
    <w:multiLevelType w:val="multilevel"/>
    <w:tmpl w:val="594E6074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C2309"/>
    <w:multiLevelType w:val="hybridMultilevel"/>
    <w:tmpl w:val="F07C7B06"/>
    <w:lvl w:ilvl="0" w:tplc="1A1AC252">
      <w:start w:val="1"/>
      <w:numFmt w:val="ordinal"/>
      <w:lvlText w:val="1.%1"/>
      <w:lvlJc w:val="left"/>
      <w:pPr>
        <w:ind w:left="58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02" w:hanging="360"/>
      </w:pPr>
    </w:lvl>
    <w:lvl w:ilvl="2" w:tplc="0415001B" w:tentative="1">
      <w:start w:val="1"/>
      <w:numFmt w:val="lowerRoman"/>
      <w:lvlText w:val="%3."/>
      <w:lvlJc w:val="right"/>
      <w:pPr>
        <w:ind w:left="2022" w:hanging="180"/>
      </w:pPr>
    </w:lvl>
    <w:lvl w:ilvl="3" w:tplc="0415000F" w:tentative="1">
      <w:start w:val="1"/>
      <w:numFmt w:val="decimal"/>
      <w:lvlText w:val="%4."/>
      <w:lvlJc w:val="left"/>
      <w:pPr>
        <w:ind w:left="2742" w:hanging="360"/>
      </w:pPr>
    </w:lvl>
    <w:lvl w:ilvl="4" w:tplc="04150019" w:tentative="1">
      <w:start w:val="1"/>
      <w:numFmt w:val="lowerLetter"/>
      <w:lvlText w:val="%5."/>
      <w:lvlJc w:val="left"/>
      <w:pPr>
        <w:ind w:left="3462" w:hanging="360"/>
      </w:pPr>
    </w:lvl>
    <w:lvl w:ilvl="5" w:tplc="0415001B" w:tentative="1">
      <w:start w:val="1"/>
      <w:numFmt w:val="lowerRoman"/>
      <w:lvlText w:val="%6."/>
      <w:lvlJc w:val="right"/>
      <w:pPr>
        <w:ind w:left="4182" w:hanging="180"/>
      </w:pPr>
    </w:lvl>
    <w:lvl w:ilvl="6" w:tplc="0415000F" w:tentative="1">
      <w:start w:val="1"/>
      <w:numFmt w:val="decimal"/>
      <w:lvlText w:val="%7."/>
      <w:lvlJc w:val="left"/>
      <w:pPr>
        <w:ind w:left="4902" w:hanging="360"/>
      </w:pPr>
    </w:lvl>
    <w:lvl w:ilvl="7" w:tplc="04150019" w:tentative="1">
      <w:start w:val="1"/>
      <w:numFmt w:val="lowerLetter"/>
      <w:lvlText w:val="%8."/>
      <w:lvlJc w:val="left"/>
      <w:pPr>
        <w:ind w:left="5622" w:hanging="360"/>
      </w:pPr>
    </w:lvl>
    <w:lvl w:ilvl="8" w:tplc="0415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1">
    <w:nsid w:val="137365C3"/>
    <w:multiLevelType w:val="hybridMultilevel"/>
    <w:tmpl w:val="42923A58"/>
    <w:lvl w:ilvl="0" w:tplc="EC5AF070">
      <w:start w:val="1"/>
      <w:numFmt w:val="ordinal"/>
      <w:lvlText w:val="7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2D8795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377A9F"/>
    <w:multiLevelType w:val="multilevel"/>
    <w:tmpl w:val="DBCCD704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51AF9"/>
    <w:multiLevelType w:val="hybridMultilevel"/>
    <w:tmpl w:val="F0AE0068"/>
    <w:lvl w:ilvl="0" w:tplc="FD763F9C">
      <w:start w:val="1"/>
      <w:numFmt w:val="upperRoman"/>
      <w:lvlText w:val="%1.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1D8F24ED"/>
    <w:multiLevelType w:val="multilevel"/>
    <w:tmpl w:val="B6AEE29C"/>
    <w:lvl w:ilvl="0">
      <w:start w:val="10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5">
    <w:nsid w:val="23763126"/>
    <w:multiLevelType w:val="hybridMultilevel"/>
    <w:tmpl w:val="ABDEEE74"/>
    <w:lvl w:ilvl="0" w:tplc="78EEA45A">
      <w:start w:val="1"/>
      <w:numFmt w:val="ordinal"/>
      <w:lvlText w:val="2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>
    <w:nsid w:val="243710F7"/>
    <w:multiLevelType w:val="hybridMultilevel"/>
    <w:tmpl w:val="FF889DAE"/>
    <w:lvl w:ilvl="0" w:tplc="BE6CA7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CA567BE"/>
    <w:multiLevelType w:val="multilevel"/>
    <w:tmpl w:val="6A803B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EFF25CD"/>
    <w:multiLevelType w:val="multilevel"/>
    <w:tmpl w:val="859C4FBC"/>
    <w:lvl w:ilvl="0">
      <w:start w:val="9"/>
      <w:numFmt w:val="upperRoman"/>
      <w:lvlText w:val="%1."/>
      <w:lvlJc w:val="right"/>
      <w:pPr>
        <w:ind w:left="786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19">
    <w:nsid w:val="2F00442D"/>
    <w:multiLevelType w:val="multilevel"/>
    <w:tmpl w:val="394C8B5E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314F61CE"/>
    <w:multiLevelType w:val="hybridMultilevel"/>
    <w:tmpl w:val="7F44CBEE"/>
    <w:lvl w:ilvl="0" w:tplc="CBD4310C">
      <w:start w:val="1"/>
      <w:numFmt w:val="bullet"/>
      <w:lvlText w:val="-"/>
      <w:lvlJc w:val="left"/>
      <w:pPr>
        <w:ind w:left="720" w:hanging="360"/>
      </w:pPr>
      <w:rPr>
        <w:rFonts w:ascii="SwitzerlandLight" w:hAnsi="Switzerland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F257D"/>
    <w:multiLevelType w:val="hybridMultilevel"/>
    <w:tmpl w:val="341ED35A"/>
    <w:lvl w:ilvl="0" w:tplc="EE62A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7640C"/>
    <w:multiLevelType w:val="hybridMultilevel"/>
    <w:tmpl w:val="ABDEEE74"/>
    <w:lvl w:ilvl="0" w:tplc="78EEA45A">
      <w:start w:val="1"/>
      <w:numFmt w:val="ordinal"/>
      <w:lvlText w:val="2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43E60BB9"/>
    <w:multiLevelType w:val="multilevel"/>
    <w:tmpl w:val="E8DE4B1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4A560395"/>
    <w:multiLevelType w:val="multilevel"/>
    <w:tmpl w:val="0220D0D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C8835D6"/>
    <w:multiLevelType w:val="hybridMultilevel"/>
    <w:tmpl w:val="FF9A83EE"/>
    <w:lvl w:ilvl="0" w:tplc="2B605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D18DA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>
    <w:nsid w:val="4E1D7D82"/>
    <w:multiLevelType w:val="multilevel"/>
    <w:tmpl w:val="6DEECA5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2D62CB3"/>
    <w:multiLevelType w:val="hybridMultilevel"/>
    <w:tmpl w:val="7DF80CE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215A3"/>
    <w:multiLevelType w:val="multilevel"/>
    <w:tmpl w:val="4894CD38"/>
    <w:lvl w:ilvl="0">
      <w:start w:val="2"/>
      <w:numFmt w:val="upperRoman"/>
      <w:lvlText w:val="%1."/>
      <w:lvlJc w:val="right"/>
      <w:pPr>
        <w:ind w:left="786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30">
    <w:nsid w:val="54D82CE1"/>
    <w:multiLevelType w:val="multilevel"/>
    <w:tmpl w:val="D99E2F06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A3D16"/>
    <w:multiLevelType w:val="hybridMultilevel"/>
    <w:tmpl w:val="4790DDEE"/>
    <w:lvl w:ilvl="0" w:tplc="E228C844">
      <w:start w:val="4"/>
      <w:numFmt w:val="bullet"/>
      <w:lvlText w:val="-"/>
      <w:lvlJc w:val="left"/>
      <w:pPr>
        <w:ind w:left="1070" w:hanging="360"/>
      </w:pPr>
      <w:rPr>
        <w:rFonts w:ascii="Times New Roman" w:hAnsi="Times New Roman"/>
        <w:sz w:val="24"/>
        <w:szCs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5F464381"/>
    <w:multiLevelType w:val="multilevel"/>
    <w:tmpl w:val="E21CEF1E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FD4477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4">
    <w:nsid w:val="64E45657"/>
    <w:multiLevelType w:val="multilevel"/>
    <w:tmpl w:val="80580F78"/>
    <w:lvl w:ilvl="0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79E6753"/>
    <w:multiLevelType w:val="hybridMultilevel"/>
    <w:tmpl w:val="2F288DE8"/>
    <w:lvl w:ilvl="0" w:tplc="F8F2DD08">
      <w:start w:val="1"/>
      <w:numFmt w:val="ordinal"/>
      <w:lvlText w:val="1.%1"/>
      <w:lvlJc w:val="left"/>
      <w:pPr>
        <w:ind w:left="1212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6">
    <w:nsid w:val="688B6628"/>
    <w:multiLevelType w:val="multilevel"/>
    <w:tmpl w:val="AF7A8DB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A6D252F"/>
    <w:multiLevelType w:val="multilevel"/>
    <w:tmpl w:val="8C1CA800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5A6CCA"/>
    <w:multiLevelType w:val="multilevel"/>
    <w:tmpl w:val="A3461F4C"/>
    <w:lvl w:ilvl="0">
      <w:start w:val="1"/>
      <w:numFmt w:val="decimal"/>
      <w:lvlText w:val="8.%1"/>
      <w:lvlJc w:val="left"/>
      <w:pPr>
        <w:ind w:left="72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503038"/>
    <w:multiLevelType w:val="hybridMultilevel"/>
    <w:tmpl w:val="8AEAB922"/>
    <w:lvl w:ilvl="0" w:tplc="2B605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07778E"/>
    <w:multiLevelType w:val="multilevel"/>
    <w:tmpl w:val="08944EDC"/>
    <w:lvl w:ilvl="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76A27E2E"/>
    <w:multiLevelType w:val="multilevel"/>
    <w:tmpl w:val="4894CD38"/>
    <w:lvl w:ilvl="0">
      <w:start w:val="2"/>
      <w:numFmt w:val="upperRoman"/>
      <w:lvlText w:val="%1."/>
      <w:lvlJc w:val="right"/>
      <w:pPr>
        <w:ind w:left="786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160"/>
      </w:pPr>
      <w:rPr>
        <w:rFonts w:hint="default"/>
      </w:rPr>
    </w:lvl>
  </w:abstractNum>
  <w:abstractNum w:abstractNumId="42">
    <w:nsid w:val="78F36126"/>
    <w:multiLevelType w:val="hybridMultilevel"/>
    <w:tmpl w:val="156AF08E"/>
    <w:lvl w:ilvl="0" w:tplc="9A2C05FE">
      <w:start w:val="1"/>
      <w:numFmt w:val="ordinal"/>
      <w:lvlText w:val="8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594BEC"/>
    <w:multiLevelType w:val="hybridMultilevel"/>
    <w:tmpl w:val="4FEA41C8"/>
    <w:lvl w:ilvl="0" w:tplc="021EBA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A542D"/>
    <w:multiLevelType w:val="hybridMultilevel"/>
    <w:tmpl w:val="19DEA056"/>
    <w:lvl w:ilvl="0" w:tplc="D480F106">
      <w:start w:val="9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A971F2"/>
    <w:multiLevelType w:val="hybridMultilevel"/>
    <w:tmpl w:val="02C8F24C"/>
    <w:lvl w:ilvl="0" w:tplc="616CF0B6">
      <w:start w:val="1"/>
      <w:numFmt w:val="ordinal"/>
      <w:lvlText w:val="1.%1"/>
      <w:lvlJc w:val="left"/>
      <w:pPr>
        <w:ind w:left="1211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36"/>
  </w:num>
  <w:num w:numId="4">
    <w:abstractNumId w:val="32"/>
  </w:num>
  <w:num w:numId="5">
    <w:abstractNumId w:val="37"/>
  </w:num>
  <w:num w:numId="6">
    <w:abstractNumId w:val="38"/>
  </w:num>
  <w:num w:numId="7">
    <w:abstractNumId w:val="9"/>
  </w:num>
  <w:num w:numId="8">
    <w:abstractNumId w:val="30"/>
  </w:num>
  <w:num w:numId="9">
    <w:abstractNumId w:val="17"/>
  </w:num>
  <w:num w:numId="10">
    <w:abstractNumId w:val="12"/>
  </w:num>
  <w:num w:numId="11">
    <w:abstractNumId w:val="14"/>
  </w:num>
  <w:num w:numId="12">
    <w:abstractNumId w:val="24"/>
  </w:num>
  <w:num w:numId="13">
    <w:abstractNumId w:val="34"/>
  </w:num>
  <w:num w:numId="14">
    <w:abstractNumId w:val="4"/>
  </w:num>
  <w:num w:numId="15">
    <w:abstractNumId w:val="45"/>
  </w:num>
  <w:num w:numId="16">
    <w:abstractNumId w:val="35"/>
  </w:num>
  <w:num w:numId="17">
    <w:abstractNumId w:val="31"/>
  </w:num>
  <w:num w:numId="18">
    <w:abstractNumId w:val="41"/>
  </w:num>
  <w:num w:numId="19">
    <w:abstractNumId w:val="6"/>
  </w:num>
  <w:num w:numId="20">
    <w:abstractNumId w:val="11"/>
  </w:num>
  <w:num w:numId="21">
    <w:abstractNumId w:val="8"/>
  </w:num>
  <w:num w:numId="22">
    <w:abstractNumId w:val="21"/>
  </w:num>
  <w:num w:numId="23">
    <w:abstractNumId w:val="22"/>
  </w:num>
  <w:num w:numId="24">
    <w:abstractNumId w:val="33"/>
  </w:num>
  <w:num w:numId="25">
    <w:abstractNumId w:val="26"/>
  </w:num>
  <w:num w:numId="26">
    <w:abstractNumId w:val="15"/>
  </w:num>
  <w:num w:numId="27">
    <w:abstractNumId w:val="27"/>
  </w:num>
  <w:num w:numId="28">
    <w:abstractNumId w:val="43"/>
  </w:num>
  <w:num w:numId="29">
    <w:abstractNumId w:val="42"/>
  </w:num>
  <w:num w:numId="30">
    <w:abstractNumId w:val="39"/>
  </w:num>
  <w:num w:numId="31">
    <w:abstractNumId w:val="25"/>
  </w:num>
  <w:num w:numId="32">
    <w:abstractNumId w:val="40"/>
  </w:num>
  <w:num w:numId="33">
    <w:abstractNumId w:val="44"/>
  </w:num>
  <w:num w:numId="34">
    <w:abstractNumId w:val="29"/>
  </w:num>
  <w:num w:numId="35">
    <w:abstractNumId w:val="18"/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19"/>
  </w:num>
  <w:num w:numId="39">
    <w:abstractNumId w:val="20"/>
  </w:num>
  <w:num w:numId="40">
    <w:abstractNumId w:val="10"/>
  </w:num>
  <w:num w:numId="41">
    <w:abstractNumId w:val="13"/>
  </w:num>
  <w:num w:numId="42">
    <w:abstractNumId w:val="2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styna">
    <w15:presenceInfo w15:providerId="None" w15:userId="Justy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00"/>
    <w:rsid w:val="00006FD1"/>
    <w:rsid w:val="00014C5D"/>
    <w:rsid w:val="00015F78"/>
    <w:rsid w:val="00017EB5"/>
    <w:rsid w:val="0002102D"/>
    <w:rsid w:val="00034DDC"/>
    <w:rsid w:val="00040A9F"/>
    <w:rsid w:val="000414DF"/>
    <w:rsid w:val="000416A8"/>
    <w:rsid w:val="00045A5A"/>
    <w:rsid w:val="000463EB"/>
    <w:rsid w:val="00052EA0"/>
    <w:rsid w:val="0005360F"/>
    <w:rsid w:val="0005363B"/>
    <w:rsid w:val="00060DF1"/>
    <w:rsid w:val="00062E9D"/>
    <w:rsid w:val="00066E84"/>
    <w:rsid w:val="00074597"/>
    <w:rsid w:val="00081B7D"/>
    <w:rsid w:val="00085B45"/>
    <w:rsid w:val="000A0B4B"/>
    <w:rsid w:val="000A1D1E"/>
    <w:rsid w:val="000A389E"/>
    <w:rsid w:val="000A3FA0"/>
    <w:rsid w:val="000A4EB5"/>
    <w:rsid w:val="000A4F23"/>
    <w:rsid w:val="000B1006"/>
    <w:rsid w:val="000B2777"/>
    <w:rsid w:val="000B2EF3"/>
    <w:rsid w:val="000B35DB"/>
    <w:rsid w:val="000B3D1A"/>
    <w:rsid w:val="000B42C9"/>
    <w:rsid w:val="000C3AC5"/>
    <w:rsid w:val="000C4DA3"/>
    <w:rsid w:val="000C5FF8"/>
    <w:rsid w:val="000D09A8"/>
    <w:rsid w:val="000D339F"/>
    <w:rsid w:val="000D7AF6"/>
    <w:rsid w:val="000E3912"/>
    <w:rsid w:val="000E749E"/>
    <w:rsid w:val="000F68C3"/>
    <w:rsid w:val="00103429"/>
    <w:rsid w:val="0010418D"/>
    <w:rsid w:val="00104221"/>
    <w:rsid w:val="00104F45"/>
    <w:rsid w:val="0011337D"/>
    <w:rsid w:val="0011367F"/>
    <w:rsid w:val="001144CD"/>
    <w:rsid w:val="00115EFB"/>
    <w:rsid w:val="001255E8"/>
    <w:rsid w:val="00130ACA"/>
    <w:rsid w:val="001367D0"/>
    <w:rsid w:val="00137426"/>
    <w:rsid w:val="00137BC0"/>
    <w:rsid w:val="00140CAF"/>
    <w:rsid w:val="0014442D"/>
    <w:rsid w:val="00145690"/>
    <w:rsid w:val="001476C1"/>
    <w:rsid w:val="001509F4"/>
    <w:rsid w:val="0015202A"/>
    <w:rsid w:val="0015606E"/>
    <w:rsid w:val="00164495"/>
    <w:rsid w:val="00165D9A"/>
    <w:rsid w:val="00171B32"/>
    <w:rsid w:val="0017280D"/>
    <w:rsid w:val="00176B10"/>
    <w:rsid w:val="00180F75"/>
    <w:rsid w:val="00182248"/>
    <w:rsid w:val="00182331"/>
    <w:rsid w:val="00190225"/>
    <w:rsid w:val="001933C9"/>
    <w:rsid w:val="001955DA"/>
    <w:rsid w:val="00196182"/>
    <w:rsid w:val="00196313"/>
    <w:rsid w:val="001975F4"/>
    <w:rsid w:val="001A0D55"/>
    <w:rsid w:val="001A2BF5"/>
    <w:rsid w:val="001A4D8B"/>
    <w:rsid w:val="001A5433"/>
    <w:rsid w:val="001B18E4"/>
    <w:rsid w:val="001B3131"/>
    <w:rsid w:val="001B57DE"/>
    <w:rsid w:val="001C0B34"/>
    <w:rsid w:val="001C2226"/>
    <w:rsid w:val="001C5F7A"/>
    <w:rsid w:val="001C63EA"/>
    <w:rsid w:val="001C77EF"/>
    <w:rsid w:val="001D0ED1"/>
    <w:rsid w:val="001D1BE6"/>
    <w:rsid w:val="001D3A72"/>
    <w:rsid w:val="001D6591"/>
    <w:rsid w:val="001D65CE"/>
    <w:rsid w:val="001E0A99"/>
    <w:rsid w:val="001E1655"/>
    <w:rsid w:val="001E5CFB"/>
    <w:rsid w:val="001E74CC"/>
    <w:rsid w:val="001F00AB"/>
    <w:rsid w:val="001F07DB"/>
    <w:rsid w:val="001F09F5"/>
    <w:rsid w:val="001F11A9"/>
    <w:rsid w:val="001F5B97"/>
    <w:rsid w:val="002039D6"/>
    <w:rsid w:val="00205437"/>
    <w:rsid w:val="0020750A"/>
    <w:rsid w:val="0020750C"/>
    <w:rsid w:val="00212EAB"/>
    <w:rsid w:val="002131C3"/>
    <w:rsid w:val="00213F60"/>
    <w:rsid w:val="00224338"/>
    <w:rsid w:val="00227182"/>
    <w:rsid w:val="002317F7"/>
    <w:rsid w:val="002368F7"/>
    <w:rsid w:val="0024265C"/>
    <w:rsid w:val="002437CE"/>
    <w:rsid w:val="00243E68"/>
    <w:rsid w:val="002460E0"/>
    <w:rsid w:val="00246D66"/>
    <w:rsid w:val="00247CCE"/>
    <w:rsid w:val="00247EE3"/>
    <w:rsid w:val="00250684"/>
    <w:rsid w:val="002506D4"/>
    <w:rsid w:val="00251B69"/>
    <w:rsid w:val="002601CC"/>
    <w:rsid w:val="00261BEF"/>
    <w:rsid w:val="002622EA"/>
    <w:rsid w:val="002647AF"/>
    <w:rsid w:val="00265832"/>
    <w:rsid w:val="00265C85"/>
    <w:rsid w:val="0027001F"/>
    <w:rsid w:val="00274606"/>
    <w:rsid w:val="00274BDB"/>
    <w:rsid w:val="00276B9A"/>
    <w:rsid w:val="00277863"/>
    <w:rsid w:val="00281C57"/>
    <w:rsid w:val="002907BD"/>
    <w:rsid w:val="00293767"/>
    <w:rsid w:val="00294A45"/>
    <w:rsid w:val="00296640"/>
    <w:rsid w:val="002A0224"/>
    <w:rsid w:val="002A343B"/>
    <w:rsid w:val="002A36D1"/>
    <w:rsid w:val="002A7286"/>
    <w:rsid w:val="002B207D"/>
    <w:rsid w:val="002C0544"/>
    <w:rsid w:val="002C314A"/>
    <w:rsid w:val="002C4EBB"/>
    <w:rsid w:val="002C5338"/>
    <w:rsid w:val="002C6D9A"/>
    <w:rsid w:val="002C6DC4"/>
    <w:rsid w:val="002C6DE8"/>
    <w:rsid w:val="002C7250"/>
    <w:rsid w:val="002D2146"/>
    <w:rsid w:val="002D4C97"/>
    <w:rsid w:val="002E0017"/>
    <w:rsid w:val="002E06A6"/>
    <w:rsid w:val="002E26FA"/>
    <w:rsid w:val="002F3838"/>
    <w:rsid w:val="002F4845"/>
    <w:rsid w:val="002F5200"/>
    <w:rsid w:val="003013E3"/>
    <w:rsid w:val="003046DB"/>
    <w:rsid w:val="00311874"/>
    <w:rsid w:val="00313469"/>
    <w:rsid w:val="00323BB9"/>
    <w:rsid w:val="00325C79"/>
    <w:rsid w:val="00327226"/>
    <w:rsid w:val="00327DAA"/>
    <w:rsid w:val="00333050"/>
    <w:rsid w:val="00333403"/>
    <w:rsid w:val="00347335"/>
    <w:rsid w:val="00351559"/>
    <w:rsid w:val="00354956"/>
    <w:rsid w:val="0035527D"/>
    <w:rsid w:val="00357AC0"/>
    <w:rsid w:val="00357D10"/>
    <w:rsid w:val="0036091C"/>
    <w:rsid w:val="00366718"/>
    <w:rsid w:val="00367D79"/>
    <w:rsid w:val="00372995"/>
    <w:rsid w:val="003738C4"/>
    <w:rsid w:val="003755B6"/>
    <w:rsid w:val="0038331F"/>
    <w:rsid w:val="00383B13"/>
    <w:rsid w:val="003969C8"/>
    <w:rsid w:val="00396E16"/>
    <w:rsid w:val="003A36BE"/>
    <w:rsid w:val="003A3EB4"/>
    <w:rsid w:val="003B03FF"/>
    <w:rsid w:val="003B2B90"/>
    <w:rsid w:val="003B7BD1"/>
    <w:rsid w:val="003B7BEF"/>
    <w:rsid w:val="003C234C"/>
    <w:rsid w:val="003C74CD"/>
    <w:rsid w:val="003E17F3"/>
    <w:rsid w:val="003E5D95"/>
    <w:rsid w:val="003E752A"/>
    <w:rsid w:val="003F00C0"/>
    <w:rsid w:val="003F3FA6"/>
    <w:rsid w:val="003F5954"/>
    <w:rsid w:val="0040047E"/>
    <w:rsid w:val="004055E3"/>
    <w:rsid w:val="00410A70"/>
    <w:rsid w:val="00411084"/>
    <w:rsid w:val="0041142C"/>
    <w:rsid w:val="00412898"/>
    <w:rsid w:val="00413CFA"/>
    <w:rsid w:val="00414DAC"/>
    <w:rsid w:val="004158CF"/>
    <w:rsid w:val="00416519"/>
    <w:rsid w:val="004176C8"/>
    <w:rsid w:val="00422D53"/>
    <w:rsid w:val="004237B7"/>
    <w:rsid w:val="00424267"/>
    <w:rsid w:val="00426CF1"/>
    <w:rsid w:val="004409E4"/>
    <w:rsid w:val="00441B31"/>
    <w:rsid w:val="00443FD0"/>
    <w:rsid w:val="00446F9B"/>
    <w:rsid w:val="0044700E"/>
    <w:rsid w:val="00447B61"/>
    <w:rsid w:val="00464467"/>
    <w:rsid w:val="00467F4C"/>
    <w:rsid w:val="00470AD5"/>
    <w:rsid w:val="0047611C"/>
    <w:rsid w:val="004770AC"/>
    <w:rsid w:val="00482773"/>
    <w:rsid w:val="0048462C"/>
    <w:rsid w:val="00485714"/>
    <w:rsid w:val="00493DC2"/>
    <w:rsid w:val="00494040"/>
    <w:rsid w:val="004956D8"/>
    <w:rsid w:val="0049780C"/>
    <w:rsid w:val="00497F2B"/>
    <w:rsid w:val="004A280C"/>
    <w:rsid w:val="004B4E36"/>
    <w:rsid w:val="004B6765"/>
    <w:rsid w:val="004B7612"/>
    <w:rsid w:val="004B7BFF"/>
    <w:rsid w:val="004C0D02"/>
    <w:rsid w:val="004C1C9B"/>
    <w:rsid w:val="004C4CC2"/>
    <w:rsid w:val="004C683A"/>
    <w:rsid w:val="004D1D48"/>
    <w:rsid w:val="004D1DD8"/>
    <w:rsid w:val="004D4E4F"/>
    <w:rsid w:val="004D6F12"/>
    <w:rsid w:val="004D6F9A"/>
    <w:rsid w:val="004D775B"/>
    <w:rsid w:val="004D7EAB"/>
    <w:rsid w:val="004E594C"/>
    <w:rsid w:val="004E6C2B"/>
    <w:rsid w:val="004F0A36"/>
    <w:rsid w:val="004F10D3"/>
    <w:rsid w:val="004F1107"/>
    <w:rsid w:val="004F12D4"/>
    <w:rsid w:val="004F6810"/>
    <w:rsid w:val="005005A8"/>
    <w:rsid w:val="00506CC1"/>
    <w:rsid w:val="00511FC4"/>
    <w:rsid w:val="00513F51"/>
    <w:rsid w:val="00515463"/>
    <w:rsid w:val="005159F1"/>
    <w:rsid w:val="00515BAA"/>
    <w:rsid w:val="00530DDB"/>
    <w:rsid w:val="0053252C"/>
    <w:rsid w:val="00532734"/>
    <w:rsid w:val="0053286D"/>
    <w:rsid w:val="00533A54"/>
    <w:rsid w:val="005431A8"/>
    <w:rsid w:val="00546753"/>
    <w:rsid w:val="00552E09"/>
    <w:rsid w:val="00553B86"/>
    <w:rsid w:val="00560DD1"/>
    <w:rsid w:val="00562879"/>
    <w:rsid w:val="00567713"/>
    <w:rsid w:val="00567E70"/>
    <w:rsid w:val="00590B8B"/>
    <w:rsid w:val="00593C14"/>
    <w:rsid w:val="005A2BD9"/>
    <w:rsid w:val="005A4458"/>
    <w:rsid w:val="005B329E"/>
    <w:rsid w:val="005B76D7"/>
    <w:rsid w:val="005C7C1E"/>
    <w:rsid w:val="005D0142"/>
    <w:rsid w:val="005D22E8"/>
    <w:rsid w:val="005D4B4B"/>
    <w:rsid w:val="005D5E70"/>
    <w:rsid w:val="005D71BA"/>
    <w:rsid w:val="005D7B71"/>
    <w:rsid w:val="005E1558"/>
    <w:rsid w:val="005E3B94"/>
    <w:rsid w:val="005F040F"/>
    <w:rsid w:val="005F19F9"/>
    <w:rsid w:val="005F1E01"/>
    <w:rsid w:val="005F23A5"/>
    <w:rsid w:val="005F5A27"/>
    <w:rsid w:val="00602B5D"/>
    <w:rsid w:val="006037DF"/>
    <w:rsid w:val="006042D6"/>
    <w:rsid w:val="00605ECE"/>
    <w:rsid w:val="00606C56"/>
    <w:rsid w:val="006074B5"/>
    <w:rsid w:val="00613C2C"/>
    <w:rsid w:val="006207EC"/>
    <w:rsid w:val="00620858"/>
    <w:rsid w:val="006226CF"/>
    <w:rsid w:val="0062751F"/>
    <w:rsid w:val="00631919"/>
    <w:rsid w:val="0063201F"/>
    <w:rsid w:val="00632AA7"/>
    <w:rsid w:val="006340AB"/>
    <w:rsid w:val="00634F8F"/>
    <w:rsid w:val="006353BA"/>
    <w:rsid w:val="0064784A"/>
    <w:rsid w:val="00656012"/>
    <w:rsid w:val="0065617E"/>
    <w:rsid w:val="006610B8"/>
    <w:rsid w:val="00672968"/>
    <w:rsid w:val="00675598"/>
    <w:rsid w:val="00677FC9"/>
    <w:rsid w:val="006831B0"/>
    <w:rsid w:val="00685A55"/>
    <w:rsid w:val="00686696"/>
    <w:rsid w:val="00687BCF"/>
    <w:rsid w:val="00690747"/>
    <w:rsid w:val="006938AB"/>
    <w:rsid w:val="00695D8F"/>
    <w:rsid w:val="0069618E"/>
    <w:rsid w:val="0069686D"/>
    <w:rsid w:val="006A04AB"/>
    <w:rsid w:val="006A168E"/>
    <w:rsid w:val="006A523E"/>
    <w:rsid w:val="006A76A5"/>
    <w:rsid w:val="006B01B2"/>
    <w:rsid w:val="006B0C1E"/>
    <w:rsid w:val="006B0C4C"/>
    <w:rsid w:val="006B285A"/>
    <w:rsid w:val="006B5C56"/>
    <w:rsid w:val="006C220D"/>
    <w:rsid w:val="006C2E55"/>
    <w:rsid w:val="006D3CE5"/>
    <w:rsid w:val="006D46C3"/>
    <w:rsid w:val="006D5987"/>
    <w:rsid w:val="006D7D1A"/>
    <w:rsid w:val="006E3B48"/>
    <w:rsid w:val="006E62D5"/>
    <w:rsid w:val="006E704F"/>
    <w:rsid w:val="006F126E"/>
    <w:rsid w:val="006F3B20"/>
    <w:rsid w:val="006F5C76"/>
    <w:rsid w:val="006F5D4C"/>
    <w:rsid w:val="006F619B"/>
    <w:rsid w:val="006F73F2"/>
    <w:rsid w:val="00711751"/>
    <w:rsid w:val="007133E5"/>
    <w:rsid w:val="00714181"/>
    <w:rsid w:val="00723007"/>
    <w:rsid w:val="007248AE"/>
    <w:rsid w:val="00727FC8"/>
    <w:rsid w:val="00730FD1"/>
    <w:rsid w:val="007323C8"/>
    <w:rsid w:val="00734FA2"/>
    <w:rsid w:val="00736C38"/>
    <w:rsid w:val="00737F30"/>
    <w:rsid w:val="00740671"/>
    <w:rsid w:val="00740A09"/>
    <w:rsid w:val="00743C03"/>
    <w:rsid w:val="00747001"/>
    <w:rsid w:val="0075193C"/>
    <w:rsid w:val="007554C6"/>
    <w:rsid w:val="00765384"/>
    <w:rsid w:val="00766004"/>
    <w:rsid w:val="0077328E"/>
    <w:rsid w:val="007769C3"/>
    <w:rsid w:val="00777B75"/>
    <w:rsid w:val="00780809"/>
    <w:rsid w:val="00780A52"/>
    <w:rsid w:val="007863B8"/>
    <w:rsid w:val="0079311C"/>
    <w:rsid w:val="00793F17"/>
    <w:rsid w:val="007948A2"/>
    <w:rsid w:val="00795356"/>
    <w:rsid w:val="0079773A"/>
    <w:rsid w:val="007A0CC2"/>
    <w:rsid w:val="007A386A"/>
    <w:rsid w:val="007A5478"/>
    <w:rsid w:val="007B6235"/>
    <w:rsid w:val="007B7B35"/>
    <w:rsid w:val="007D0658"/>
    <w:rsid w:val="007D3D34"/>
    <w:rsid w:val="007D48F3"/>
    <w:rsid w:val="007E05E7"/>
    <w:rsid w:val="007E5BAC"/>
    <w:rsid w:val="007F0038"/>
    <w:rsid w:val="00801595"/>
    <w:rsid w:val="00807C53"/>
    <w:rsid w:val="00810951"/>
    <w:rsid w:val="008153AA"/>
    <w:rsid w:val="0081645A"/>
    <w:rsid w:val="00820E3C"/>
    <w:rsid w:val="00822A0B"/>
    <w:rsid w:val="00823D14"/>
    <w:rsid w:val="008261C7"/>
    <w:rsid w:val="00830038"/>
    <w:rsid w:val="00831A26"/>
    <w:rsid w:val="008418B6"/>
    <w:rsid w:val="00843272"/>
    <w:rsid w:val="00844A9C"/>
    <w:rsid w:val="008479F8"/>
    <w:rsid w:val="00853C8B"/>
    <w:rsid w:val="00855C0C"/>
    <w:rsid w:val="00857884"/>
    <w:rsid w:val="00865C85"/>
    <w:rsid w:val="0087042D"/>
    <w:rsid w:val="0087324A"/>
    <w:rsid w:val="008745F7"/>
    <w:rsid w:val="00874D6A"/>
    <w:rsid w:val="0088560C"/>
    <w:rsid w:val="00886F9E"/>
    <w:rsid w:val="00887C90"/>
    <w:rsid w:val="00896679"/>
    <w:rsid w:val="008A0C63"/>
    <w:rsid w:val="008A50B9"/>
    <w:rsid w:val="008A6CED"/>
    <w:rsid w:val="008B1A0F"/>
    <w:rsid w:val="008B4E54"/>
    <w:rsid w:val="008B58F2"/>
    <w:rsid w:val="008B6E59"/>
    <w:rsid w:val="008B73E0"/>
    <w:rsid w:val="008B78F4"/>
    <w:rsid w:val="008B7FC1"/>
    <w:rsid w:val="008C2613"/>
    <w:rsid w:val="008C2E01"/>
    <w:rsid w:val="008C39C7"/>
    <w:rsid w:val="008C4493"/>
    <w:rsid w:val="008D1287"/>
    <w:rsid w:val="008D1ED2"/>
    <w:rsid w:val="008D4700"/>
    <w:rsid w:val="008D4B9C"/>
    <w:rsid w:val="008D524B"/>
    <w:rsid w:val="008E1D46"/>
    <w:rsid w:val="008E5372"/>
    <w:rsid w:val="008E7227"/>
    <w:rsid w:val="008E7BC3"/>
    <w:rsid w:val="008F043A"/>
    <w:rsid w:val="008F4F4F"/>
    <w:rsid w:val="008F54CF"/>
    <w:rsid w:val="008F7CEF"/>
    <w:rsid w:val="00900C43"/>
    <w:rsid w:val="009041FE"/>
    <w:rsid w:val="009044DA"/>
    <w:rsid w:val="0090494B"/>
    <w:rsid w:val="00911D5B"/>
    <w:rsid w:val="009172B3"/>
    <w:rsid w:val="00924C56"/>
    <w:rsid w:val="00924F83"/>
    <w:rsid w:val="00930062"/>
    <w:rsid w:val="0093093A"/>
    <w:rsid w:val="009321BC"/>
    <w:rsid w:val="00933C2A"/>
    <w:rsid w:val="009374D9"/>
    <w:rsid w:val="00942CF9"/>
    <w:rsid w:val="009462F6"/>
    <w:rsid w:val="00951000"/>
    <w:rsid w:val="00951269"/>
    <w:rsid w:val="00952594"/>
    <w:rsid w:val="00953142"/>
    <w:rsid w:val="00956F0D"/>
    <w:rsid w:val="00964842"/>
    <w:rsid w:val="009653F3"/>
    <w:rsid w:val="00970643"/>
    <w:rsid w:val="009710CC"/>
    <w:rsid w:val="009734A4"/>
    <w:rsid w:val="00976989"/>
    <w:rsid w:val="00976A0F"/>
    <w:rsid w:val="00976CB7"/>
    <w:rsid w:val="00990A97"/>
    <w:rsid w:val="00991BC0"/>
    <w:rsid w:val="0099373B"/>
    <w:rsid w:val="00995652"/>
    <w:rsid w:val="009A0F34"/>
    <w:rsid w:val="009A12BB"/>
    <w:rsid w:val="009A1780"/>
    <w:rsid w:val="009A51F4"/>
    <w:rsid w:val="009C6524"/>
    <w:rsid w:val="009D4909"/>
    <w:rsid w:val="009D67E1"/>
    <w:rsid w:val="009D6B3E"/>
    <w:rsid w:val="009F3ABC"/>
    <w:rsid w:val="009F62FB"/>
    <w:rsid w:val="009F7F27"/>
    <w:rsid w:val="00A003F1"/>
    <w:rsid w:val="00A06DEA"/>
    <w:rsid w:val="00A06FDB"/>
    <w:rsid w:val="00A24AE6"/>
    <w:rsid w:val="00A24F5D"/>
    <w:rsid w:val="00A33EB9"/>
    <w:rsid w:val="00A40D73"/>
    <w:rsid w:val="00A421E8"/>
    <w:rsid w:val="00A54C9A"/>
    <w:rsid w:val="00A554D4"/>
    <w:rsid w:val="00A55B1B"/>
    <w:rsid w:val="00A56EA0"/>
    <w:rsid w:val="00A57E05"/>
    <w:rsid w:val="00A70347"/>
    <w:rsid w:val="00A75827"/>
    <w:rsid w:val="00A84A13"/>
    <w:rsid w:val="00A93F18"/>
    <w:rsid w:val="00A965AA"/>
    <w:rsid w:val="00AA0047"/>
    <w:rsid w:val="00AA01A7"/>
    <w:rsid w:val="00AA1AE6"/>
    <w:rsid w:val="00AA1D34"/>
    <w:rsid w:val="00AA341E"/>
    <w:rsid w:val="00AA7934"/>
    <w:rsid w:val="00AB18A1"/>
    <w:rsid w:val="00AB6AF5"/>
    <w:rsid w:val="00AC3B29"/>
    <w:rsid w:val="00AC607E"/>
    <w:rsid w:val="00AC64C9"/>
    <w:rsid w:val="00AD53FA"/>
    <w:rsid w:val="00AE00AC"/>
    <w:rsid w:val="00AE1898"/>
    <w:rsid w:val="00AE5C91"/>
    <w:rsid w:val="00AF5D7D"/>
    <w:rsid w:val="00AF73A3"/>
    <w:rsid w:val="00B00D91"/>
    <w:rsid w:val="00B020CA"/>
    <w:rsid w:val="00B11328"/>
    <w:rsid w:val="00B12BB8"/>
    <w:rsid w:val="00B13712"/>
    <w:rsid w:val="00B13841"/>
    <w:rsid w:val="00B21D05"/>
    <w:rsid w:val="00B23127"/>
    <w:rsid w:val="00B2348D"/>
    <w:rsid w:val="00B238D3"/>
    <w:rsid w:val="00B333F9"/>
    <w:rsid w:val="00B34D1F"/>
    <w:rsid w:val="00B3580F"/>
    <w:rsid w:val="00B4238D"/>
    <w:rsid w:val="00B43615"/>
    <w:rsid w:val="00B46224"/>
    <w:rsid w:val="00B46C3B"/>
    <w:rsid w:val="00B4777A"/>
    <w:rsid w:val="00B50B8D"/>
    <w:rsid w:val="00B520A0"/>
    <w:rsid w:val="00B54A76"/>
    <w:rsid w:val="00B55B61"/>
    <w:rsid w:val="00B62F2A"/>
    <w:rsid w:val="00B65A25"/>
    <w:rsid w:val="00B778A6"/>
    <w:rsid w:val="00B80C8D"/>
    <w:rsid w:val="00B8508D"/>
    <w:rsid w:val="00B90D98"/>
    <w:rsid w:val="00B9553C"/>
    <w:rsid w:val="00B95CF6"/>
    <w:rsid w:val="00BA2D67"/>
    <w:rsid w:val="00BB0965"/>
    <w:rsid w:val="00BB281B"/>
    <w:rsid w:val="00BB281C"/>
    <w:rsid w:val="00BB366C"/>
    <w:rsid w:val="00BC12A7"/>
    <w:rsid w:val="00BC41FB"/>
    <w:rsid w:val="00BC4DD3"/>
    <w:rsid w:val="00BC6E6E"/>
    <w:rsid w:val="00BD121B"/>
    <w:rsid w:val="00BE3706"/>
    <w:rsid w:val="00BF2C05"/>
    <w:rsid w:val="00BF397D"/>
    <w:rsid w:val="00BF4CB6"/>
    <w:rsid w:val="00BF5A3F"/>
    <w:rsid w:val="00C002CD"/>
    <w:rsid w:val="00C1261C"/>
    <w:rsid w:val="00C132E0"/>
    <w:rsid w:val="00C14689"/>
    <w:rsid w:val="00C2019F"/>
    <w:rsid w:val="00C2156C"/>
    <w:rsid w:val="00C25785"/>
    <w:rsid w:val="00C2616B"/>
    <w:rsid w:val="00C31933"/>
    <w:rsid w:val="00C33DB0"/>
    <w:rsid w:val="00C4026F"/>
    <w:rsid w:val="00C41766"/>
    <w:rsid w:val="00C42BC9"/>
    <w:rsid w:val="00C46EE7"/>
    <w:rsid w:val="00C52017"/>
    <w:rsid w:val="00C61420"/>
    <w:rsid w:val="00C61F34"/>
    <w:rsid w:val="00C7183E"/>
    <w:rsid w:val="00C83431"/>
    <w:rsid w:val="00C85325"/>
    <w:rsid w:val="00C8565F"/>
    <w:rsid w:val="00C945A6"/>
    <w:rsid w:val="00C94F72"/>
    <w:rsid w:val="00C97E9C"/>
    <w:rsid w:val="00CA25A1"/>
    <w:rsid w:val="00CA33C1"/>
    <w:rsid w:val="00CA3CC6"/>
    <w:rsid w:val="00CA62B5"/>
    <w:rsid w:val="00CA6615"/>
    <w:rsid w:val="00CB04E0"/>
    <w:rsid w:val="00CB0DDC"/>
    <w:rsid w:val="00CB231A"/>
    <w:rsid w:val="00CB5160"/>
    <w:rsid w:val="00CC1634"/>
    <w:rsid w:val="00CC2F2C"/>
    <w:rsid w:val="00CC4701"/>
    <w:rsid w:val="00CC4F86"/>
    <w:rsid w:val="00CC66D6"/>
    <w:rsid w:val="00CD0A58"/>
    <w:rsid w:val="00CD1B40"/>
    <w:rsid w:val="00CD5E2B"/>
    <w:rsid w:val="00CE0213"/>
    <w:rsid w:val="00CE33AB"/>
    <w:rsid w:val="00CF4957"/>
    <w:rsid w:val="00CF5066"/>
    <w:rsid w:val="00CF5F87"/>
    <w:rsid w:val="00CF63E0"/>
    <w:rsid w:val="00D072D1"/>
    <w:rsid w:val="00D1488D"/>
    <w:rsid w:val="00D161C3"/>
    <w:rsid w:val="00D210E2"/>
    <w:rsid w:val="00D23F19"/>
    <w:rsid w:val="00D370A4"/>
    <w:rsid w:val="00D43873"/>
    <w:rsid w:val="00D438DE"/>
    <w:rsid w:val="00D4590F"/>
    <w:rsid w:val="00D52E56"/>
    <w:rsid w:val="00D60777"/>
    <w:rsid w:val="00D60F58"/>
    <w:rsid w:val="00D634A3"/>
    <w:rsid w:val="00D63B83"/>
    <w:rsid w:val="00D64E82"/>
    <w:rsid w:val="00D76854"/>
    <w:rsid w:val="00D80823"/>
    <w:rsid w:val="00D916CA"/>
    <w:rsid w:val="00D94AEF"/>
    <w:rsid w:val="00D96351"/>
    <w:rsid w:val="00D973D8"/>
    <w:rsid w:val="00D97D49"/>
    <w:rsid w:val="00DA09C2"/>
    <w:rsid w:val="00DA5C4F"/>
    <w:rsid w:val="00DD6FDC"/>
    <w:rsid w:val="00DE0ABB"/>
    <w:rsid w:val="00DE0B57"/>
    <w:rsid w:val="00DF1CCD"/>
    <w:rsid w:val="00DF5D94"/>
    <w:rsid w:val="00E02118"/>
    <w:rsid w:val="00E023E2"/>
    <w:rsid w:val="00E133AF"/>
    <w:rsid w:val="00E1440C"/>
    <w:rsid w:val="00E14FDA"/>
    <w:rsid w:val="00E20388"/>
    <w:rsid w:val="00E239AE"/>
    <w:rsid w:val="00E24F1B"/>
    <w:rsid w:val="00E31B91"/>
    <w:rsid w:val="00E33B78"/>
    <w:rsid w:val="00E3566C"/>
    <w:rsid w:val="00E43F12"/>
    <w:rsid w:val="00E43FB9"/>
    <w:rsid w:val="00E474C8"/>
    <w:rsid w:val="00E51F86"/>
    <w:rsid w:val="00E542C9"/>
    <w:rsid w:val="00E558F4"/>
    <w:rsid w:val="00E55E52"/>
    <w:rsid w:val="00E623B8"/>
    <w:rsid w:val="00E70839"/>
    <w:rsid w:val="00E731AF"/>
    <w:rsid w:val="00E734E5"/>
    <w:rsid w:val="00E74795"/>
    <w:rsid w:val="00E7667D"/>
    <w:rsid w:val="00E767F5"/>
    <w:rsid w:val="00E82997"/>
    <w:rsid w:val="00E83128"/>
    <w:rsid w:val="00E83E1A"/>
    <w:rsid w:val="00E903D7"/>
    <w:rsid w:val="00E941F7"/>
    <w:rsid w:val="00E94D0C"/>
    <w:rsid w:val="00E970DB"/>
    <w:rsid w:val="00E97B0C"/>
    <w:rsid w:val="00E97DDF"/>
    <w:rsid w:val="00EA0A63"/>
    <w:rsid w:val="00EA4437"/>
    <w:rsid w:val="00EA6231"/>
    <w:rsid w:val="00EB4923"/>
    <w:rsid w:val="00EC0505"/>
    <w:rsid w:val="00EC1063"/>
    <w:rsid w:val="00EC1893"/>
    <w:rsid w:val="00EC356C"/>
    <w:rsid w:val="00EC5F83"/>
    <w:rsid w:val="00EC7C72"/>
    <w:rsid w:val="00ED015D"/>
    <w:rsid w:val="00ED21BC"/>
    <w:rsid w:val="00ED2258"/>
    <w:rsid w:val="00ED287C"/>
    <w:rsid w:val="00EE2B50"/>
    <w:rsid w:val="00EE7086"/>
    <w:rsid w:val="00EF1795"/>
    <w:rsid w:val="00EF44BE"/>
    <w:rsid w:val="00F019F3"/>
    <w:rsid w:val="00F145C7"/>
    <w:rsid w:val="00F15A65"/>
    <w:rsid w:val="00F16F32"/>
    <w:rsid w:val="00F2511D"/>
    <w:rsid w:val="00F344DA"/>
    <w:rsid w:val="00F37A6B"/>
    <w:rsid w:val="00F41B91"/>
    <w:rsid w:val="00F4314C"/>
    <w:rsid w:val="00F440B3"/>
    <w:rsid w:val="00F513A3"/>
    <w:rsid w:val="00F60821"/>
    <w:rsid w:val="00F62E2A"/>
    <w:rsid w:val="00F643D0"/>
    <w:rsid w:val="00F67158"/>
    <w:rsid w:val="00F719B2"/>
    <w:rsid w:val="00F72CF7"/>
    <w:rsid w:val="00F73675"/>
    <w:rsid w:val="00F77EA2"/>
    <w:rsid w:val="00F837EE"/>
    <w:rsid w:val="00F854F5"/>
    <w:rsid w:val="00F872CE"/>
    <w:rsid w:val="00F87D81"/>
    <w:rsid w:val="00F9095F"/>
    <w:rsid w:val="00F96AD3"/>
    <w:rsid w:val="00FA2EF5"/>
    <w:rsid w:val="00FA52A6"/>
    <w:rsid w:val="00FA5648"/>
    <w:rsid w:val="00FB1D98"/>
    <w:rsid w:val="00FB228B"/>
    <w:rsid w:val="00FB2DBA"/>
    <w:rsid w:val="00FC1EDA"/>
    <w:rsid w:val="00FC5770"/>
    <w:rsid w:val="00FC59A7"/>
    <w:rsid w:val="00FC5A00"/>
    <w:rsid w:val="00FD7CE8"/>
    <w:rsid w:val="00FE27D4"/>
    <w:rsid w:val="00FE5617"/>
    <w:rsid w:val="00FF01EC"/>
    <w:rsid w:val="00FF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EB1B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708" w:firstLine="708"/>
      <w:outlineLvl w:val="5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2124" w:firstLine="708"/>
      <w:outlineLvl w:val="6"/>
    </w:pPr>
    <w:rPr>
      <w:b/>
      <w:bCs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jc w:val="center"/>
      <w:outlineLvl w:val="7"/>
    </w:pPr>
    <w:rPr>
      <w:b/>
      <w:bCs/>
      <w:sz w:val="32"/>
      <w:szCs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OpenSymbol" w:hAnsi="OpenSymbol"/>
    </w:rPr>
  </w:style>
  <w:style w:type="character" w:customStyle="1" w:styleId="WW8Num5z0">
    <w:name w:val="WW8Num5z0"/>
    <w:rPr>
      <w:rFonts w:ascii="Times New Roman" w:eastAsia="Times New Roman" w:hAnsi="Times New Roman"/>
    </w:rPr>
  </w:style>
  <w:style w:type="character" w:customStyle="1" w:styleId="WW8Num6z0">
    <w:name w:val="WW8Num6z0"/>
    <w:rPr>
      <w:b/>
      <w:bCs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rFonts w:ascii="Times New Roman" w:eastAsia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1">
    <w:name w:val="WW8Num1z1"/>
    <w:rPr>
      <w:b/>
      <w:bCs w:val="0"/>
      <w:color w:val="auto"/>
      <w:sz w:val="24"/>
      <w:szCs w:val="24"/>
      <w:lang w:val="pl-PL" w:eastAsia="ar-SA" w:bidi="ar-S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b/>
      <w:bCs/>
    </w:rPr>
  </w:style>
  <w:style w:type="character" w:customStyle="1" w:styleId="WW8Num18z0">
    <w:name w:val="WW8Num18z0"/>
    <w:rPr>
      <w:rFonts w:ascii="Times New Roman" w:eastAsia="Times New Roman" w:hAnsi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/>
      <w:bCs/>
    </w:rPr>
  </w:style>
  <w:style w:type="character" w:customStyle="1" w:styleId="WW8Num25z0">
    <w:name w:val="WW8Num25z0"/>
    <w:rPr>
      <w:b/>
      <w:bCs/>
    </w:rPr>
  </w:style>
  <w:style w:type="character" w:customStyle="1" w:styleId="WW8Num28z0">
    <w:name w:val="WW8Num28z0"/>
    <w:rPr>
      <w:b/>
    </w:rPr>
  </w:style>
  <w:style w:type="character" w:customStyle="1" w:styleId="WW8Num30z0">
    <w:name w:val="WW8Num30z0"/>
    <w:rPr>
      <w:b/>
      <w:bCs/>
      <w:sz w:val="28"/>
      <w:szCs w:val="28"/>
    </w:rPr>
  </w:style>
  <w:style w:type="character" w:customStyle="1" w:styleId="WW8Num30z1">
    <w:name w:val="WW8Num30z1"/>
    <w:rPr>
      <w:b/>
      <w:bCs/>
    </w:rPr>
  </w:style>
  <w:style w:type="character" w:customStyle="1" w:styleId="WW8Num31z0">
    <w:name w:val="WW8Num31z0"/>
    <w:rPr>
      <w:b/>
      <w:bCs/>
    </w:rPr>
  </w:style>
  <w:style w:type="character" w:customStyle="1" w:styleId="WW8Num35z0">
    <w:name w:val="WW8Num35z0"/>
    <w:rPr>
      <w:rFonts w:ascii="Times New Roman" w:eastAsia="Times New Roman" w:hAnsi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left="360"/>
      <w:jc w:val="both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540" w:hanging="540"/>
      <w:jc w:val="both"/>
    </w:pPr>
  </w:style>
  <w:style w:type="paragraph" w:customStyle="1" w:styleId="western">
    <w:name w:val="western"/>
    <w:basedOn w:val="Normalny"/>
    <w:pPr>
      <w:spacing w:before="280" w:after="280" w:line="360" w:lineRule="auto"/>
      <w:ind w:firstLine="726"/>
      <w:jc w:val="both"/>
    </w:pPr>
    <w:rPr>
      <w:rFonts w:ascii="Arial" w:hAnsi="Arial" w:cs="Arial"/>
    </w:rPr>
  </w:style>
  <w:style w:type="paragraph" w:customStyle="1" w:styleId="num-1-western">
    <w:name w:val="num-1-western"/>
    <w:basedOn w:val="Normalny"/>
    <w:pPr>
      <w:spacing w:before="280" w:after="280" w:line="360" w:lineRule="auto"/>
      <w:ind w:firstLine="726"/>
    </w:pPr>
    <w:rPr>
      <w:color w:val="000000"/>
    </w:rPr>
  </w:style>
  <w:style w:type="paragraph" w:customStyle="1" w:styleId="Standard">
    <w:name w:val="Standard"/>
    <w:qFormat/>
    <w:rsid w:val="00BB36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E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57E05"/>
    <w:rPr>
      <w:rFonts w:ascii="Tahoma" w:hAnsi="Tahoma" w:cs="Tahoma"/>
      <w:sz w:val="16"/>
      <w:szCs w:val="16"/>
      <w:lang w:eastAsia="ar-SA"/>
    </w:rPr>
  </w:style>
  <w:style w:type="character" w:customStyle="1" w:styleId="Nagwek8Znak">
    <w:name w:val="Nagłówek 8 Znak"/>
    <w:link w:val="Nagwek8"/>
    <w:rsid w:val="00506CC1"/>
    <w:rPr>
      <w:b/>
      <w:bCs/>
      <w:sz w:val="32"/>
      <w:szCs w:val="32"/>
      <w:lang w:eastAsia="ar-SA"/>
    </w:rPr>
  </w:style>
  <w:style w:type="character" w:customStyle="1" w:styleId="TekstpodstawowyZnak">
    <w:name w:val="Tekst podstawowy Znak"/>
    <w:link w:val="Tekstpodstawowy"/>
    <w:qFormat/>
    <w:rsid w:val="00506CC1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07DB"/>
    <w:pPr>
      <w:ind w:left="708"/>
    </w:pPr>
  </w:style>
  <w:style w:type="character" w:customStyle="1" w:styleId="NagwekZnak">
    <w:name w:val="Nagłówek Znak"/>
    <w:link w:val="Nagwek"/>
    <w:uiPriority w:val="99"/>
    <w:rsid w:val="00933C2A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933C2A"/>
    <w:rPr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602B5D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602B5D"/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B4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3B48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E3B4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1558"/>
    <w:pPr>
      <w:suppressAutoHyphens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rsid w:val="005E1558"/>
    <w:rPr>
      <w:lang w:eastAsia="ar-SA"/>
    </w:rPr>
  </w:style>
  <w:style w:type="character" w:customStyle="1" w:styleId="apple-converted-space">
    <w:name w:val="apple-converted-space"/>
    <w:rsid w:val="005E1558"/>
  </w:style>
  <w:style w:type="character" w:styleId="Odwoaniedokomentarza">
    <w:name w:val="annotation reference"/>
    <w:uiPriority w:val="99"/>
    <w:semiHidden/>
    <w:unhideWhenUsed/>
    <w:rsid w:val="002A36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6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36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6D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6D1"/>
    <w:rPr>
      <w:b/>
      <w:bCs/>
      <w:lang w:eastAsia="ar-SA"/>
    </w:rPr>
  </w:style>
  <w:style w:type="table" w:styleId="Tabela-Siatka">
    <w:name w:val="Table Grid"/>
    <w:basedOn w:val="Standardowy"/>
    <w:uiPriority w:val="59"/>
    <w:rsid w:val="00D80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">
    <w:name w:val="CM5"/>
    <w:basedOn w:val="Normalny"/>
    <w:uiPriority w:val="99"/>
    <w:qFormat/>
    <w:rsid w:val="009044DA"/>
    <w:pPr>
      <w:widowControl w:val="0"/>
    </w:pPr>
    <w:rPr>
      <w:rFonts w:ascii="Arial" w:eastAsiaTheme="minorEastAsia" w:hAnsi="Arial" w:cs="Arial"/>
      <w:lang w:eastAsia="pl-PL"/>
    </w:rPr>
  </w:style>
  <w:style w:type="paragraph" w:customStyle="1" w:styleId="CM2">
    <w:name w:val="CM2"/>
    <w:basedOn w:val="Normalny"/>
    <w:uiPriority w:val="99"/>
    <w:qFormat/>
    <w:rsid w:val="009044DA"/>
    <w:pPr>
      <w:widowControl w:val="0"/>
      <w:spacing w:line="180" w:lineRule="atLeast"/>
    </w:pPr>
    <w:rPr>
      <w:rFonts w:ascii="Arial" w:eastAsiaTheme="minorEastAsia" w:hAnsi="Arial" w:cs="Arial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044DA"/>
    <w:pPr>
      <w:spacing w:beforeAutospacing="1" w:after="142" w:line="288" w:lineRule="auto"/>
    </w:pPr>
    <w:rPr>
      <w:lang w:eastAsia="pl-PL"/>
    </w:rPr>
  </w:style>
  <w:style w:type="paragraph" w:customStyle="1" w:styleId="FooterOdd">
    <w:name w:val="Footer Odd"/>
    <w:basedOn w:val="Normalny"/>
    <w:qFormat/>
    <w:rsid w:val="00D60F58"/>
    <w:pPr>
      <w:pBdr>
        <w:top w:val="single" w:sz="4" w:space="1" w:color="4F81BD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708" w:firstLine="708"/>
      <w:outlineLvl w:val="5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ind w:left="2124" w:firstLine="708"/>
      <w:outlineLvl w:val="6"/>
    </w:pPr>
    <w:rPr>
      <w:b/>
      <w:bCs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jc w:val="center"/>
      <w:outlineLvl w:val="7"/>
    </w:pPr>
    <w:rPr>
      <w:b/>
      <w:bCs/>
      <w:sz w:val="32"/>
      <w:szCs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4z0">
    <w:name w:val="WW8Num4z0"/>
    <w:rPr>
      <w:rFonts w:ascii="OpenSymbol" w:hAnsi="OpenSymbol"/>
    </w:rPr>
  </w:style>
  <w:style w:type="character" w:customStyle="1" w:styleId="WW8Num5z0">
    <w:name w:val="WW8Num5z0"/>
    <w:rPr>
      <w:rFonts w:ascii="Times New Roman" w:eastAsia="Times New Roman" w:hAnsi="Times New Roman"/>
    </w:rPr>
  </w:style>
  <w:style w:type="character" w:customStyle="1" w:styleId="WW8Num6z0">
    <w:name w:val="WW8Num6z0"/>
    <w:rPr>
      <w:b/>
      <w:bCs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rFonts w:ascii="Times New Roman" w:eastAsia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1">
    <w:name w:val="WW8Num1z1"/>
    <w:rPr>
      <w:b/>
      <w:bCs w:val="0"/>
      <w:color w:val="auto"/>
      <w:sz w:val="24"/>
      <w:szCs w:val="24"/>
      <w:lang w:val="pl-PL" w:eastAsia="ar-SA" w:bidi="ar-S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b/>
      <w:bCs/>
    </w:rPr>
  </w:style>
  <w:style w:type="character" w:customStyle="1" w:styleId="WW8Num18z0">
    <w:name w:val="WW8Num18z0"/>
    <w:rPr>
      <w:rFonts w:ascii="Times New Roman" w:eastAsia="Times New Roman" w:hAnsi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b/>
      <w:bCs/>
    </w:rPr>
  </w:style>
  <w:style w:type="character" w:customStyle="1" w:styleId="WW8Num25z0">
    <w:name w:val="WW8Num25z0"/>
    <w:rPr>
      <w:b/>
      <w:bCs/>
    </w:rPr>
  </w:style>
  <w:style w:type="character" w:customStyle="1" w:styleId="WW8Num28z0">
    <w:name w:val="WW8Num28z0"/>
    <w:rPr>
      <w:b/>
    </w:rPr>
  </w:style>
  <w:style w:type="character" w:customStyle="1" w:styleId="WW8Num30z0">
    <w:name w:val="WW8Num30z0"/>
    <w:rPr>
      <w:b/>
      <w:bCs/>
      <w:sz w:val="28"/>
      <w:szCs w:val="28"/>
    </w:rPr>
  </w:style>
  <w:style w:type="character" w:customStyle="1" w:styleId="WW8Num30z1">
    <w:name w:val="WW8Num30z1"/>
    <w:rPr>
      <w:b/>
      <w:bCs/>
    </w:rPr>
  </w:style>
  <w:style w:type="character" w:customStyle="1" w:styleId="WW8Num31z0">
    <w:name w:val="WW8Num31z0"/>
    <w:rPr>
      <w:b/>
      <w:bCs/>
    </w:rPr>
  </w:style>
  <w:style w:type="character" w:customStyle="1" w:styleId="WW8Num35z0">
    <w:name w:val="WW8Num35z0"/>
    <w:rPr>
      <w:rFonts w:ascii="Times New Roman" w:eastAsia="Times New Roman" w:hAnsi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ind w:left="360"/>
      <w:jc w:val="both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540" w:hanging="540"/>
      <w:jc w:val="both"/>
    </w:pPr>
  </w:style>
  <w:style w:type="paragraph" w:customStyle="1" w:styleId="western">
    <w:name w:val="western"/>
    <w:basedOn w:val="Normalny"/>
    <w:pPr>
      <w:spacing w:before="280" w:after="280" w:line="360" w:lineRule="auto"/>
      <w:ind w:firstLine="726"/>
      <w:jc w:val="both"/>
    </w:pPr>
    <w:rPr>
      <w:rFonts w:ascii="Arial" w:hAnsi="Arial" w:cs="Arial"/>
    </w:rPr>
  </w:style>
  <w:style w:type="paragraph" w:customStyle="1" w:styleId="num-1-western">
    <w:name w:val="num-1-western"/>
    <w:basedOn w:val="Normalny"/>
    <w:pPr>
      <w:spacing w:before="280" w:after="280" w:line="360" w:lineRule="auto"/>
      <w:ind w:firstLine="726"/>
    </w:pPr>
    <w:rPr>
      <w:color w:val="000000"/>
    </w:rPr>
  </w:style>
  <w:style w:type="paragraph" w:customStyle="1" w:styleId="Standard">
    <w:name w:val="Standard"/>
    <w:qFormat/>
    <w:rsid w:val="00BB36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7E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57E05"/>
    <w:rPr>
      <w:rFonts w:ascii="Tahoma" w:hAnsi="Tahoma" w:cs="Tahoma"/>
      <w:sz w:val="16"/>
      <w:szCs w:val="16"/>
      <w:lang w:eastAsia="ar-SA"/>
    </w:rPr>
  </w:style>
  <w:style w:type="character" w:customStyle="1" w:styleId="Nagwek8Znak">
    <w:name w:val="Nagłówek 8 Znak"/>
    <w:link w:val="Nagwek8"/>
    <w:rsid w:val="00506CC1"/>
    <w:rPr>
      <w:b/>
      <w:bCs/>
      <w:sz w:val="32"/>
      <w:szCs w:val="32"/>
      <w:lang w:eastAsia="ar-SA"/>
    </w:rPr>
  </w:style>
  <w:style w:type="character" w:customStyle="1" w:styleId="TekstpodstawowyZnak">
    <w:name w:val="Tekst podstawowy Znak"/>
    <w:link w:val="Tekstpodstawowy"/>
    <w:qFormat/>
    <w:rsid w:val="00506CC1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07DB"/>
    <w:pPr>
      <w:ind w:left="708"/>
    </w:pPr>
  </w:style>
  <w:style w:type="character" w:customStyle="1" w:styleId="NagwekZnak">
    <w:name w:val="Nagłówek Znak"/>
    <w:link w:val="Nagwek"/>
    <w:uiPriority w:val="99"/>
    <w:rsid w:val="00933C2A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933C2A"/>
    <w:rPr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602B5D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602B5D"/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3B4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3B48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E3B4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1558"/>
    <w:pPr>
      <w:suppressAutoHyphens/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rsid w:val="005E1558"/>
    <w:rPr>
      <w:lang w:eastAsia="ar-SA"/>
    </w:rPr>
  </w:style>
  <w:style w:type="character" w:customStyle="1" w:styleId="apple-converted-space">
    <w:name w:val="apple-converted-space"/>
    <w:rsid w:val="005E1558"/>
  </w:style>
  <w:style w:type="character" w:styleId="Odwoaniedokomentarza">
    <w:name w:val="annotation reference"/>
    <w:uiPriority w:val="99"/>
    <w:semiHidden/>
    <w:unhideWhenUsed/>
    <w:rsid w:val="002A36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6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36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6D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6D1"/>
    <w:rPr>
      <w:b/>
      <w:bCs/>
      <w:lang w:eastAsia="ar-SA"/>
    </w:rPr>
  </w:style>
  <w:style w:type="table" w:styleId="Tabela-Siatka">
    <w:name w:val="Table Grid"/>
    <w:basedOn w:val="Standardowy"/>
    <w:uiPriority w:val="59"/>
    <w:rsid w:val="00D80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">
    <w:name w:val="CM5"/>
    <w:basedOn w:val="Normalny"/>
    <w:uiPriority w:val="99"/>
    <w:qFormat/>
    <w:rsid w:val="009044DA"/>
    <w:pPr>
      <w:widowControl w:val="0"/>
    </w:pPr>
    <w:rPr>
      <w:rFonts w:ascii="Arial" w:eastAsiaTheme="minorEastAsia" w:hAnsi="Arial" w:cs="Arial"/>
      <w:lang w:eastAsia="pl-PL"/>
    </w:rPr>
  </w:style>
  <w:style w:type="paragraph" w:customStyle="1" w:styleId="CM2">
    <w:name w:val="CM2"/>
    <w:basedOn w:val="Normalny"/>
    <w:uiPriority w:val="99"/>
    <w:qFormat/>
    <w:rsid w:val="009044DA"/>
    <w:pPr>
      <w:widowControl w:val="0"/>
      <w:spacing w:line="180" w:lineRule="atLeast"/>
    </w:pPr>
    <w:rPr>
      <w:rFonts w:ascii="Arial" w:eastAsiaTheme="minorEastAsia" w:hAnsi="Arial" w:cs="Arial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044DA"/>
    <w:pPr>
      <w:spacing w:beforeAutospacing="1" w:after="142" w:line="288" w:lineRule="auto"/>
    </w:pPr>
    <w:rPr>
      <w:lang w:eastAsia="pl-PL"/>
    </w:rPr>
  </w:style>
  <w:style w:type="paragraph" w:customStyle="1" w:styleId="FooterOdd">
    <w:name w:val="Footer Odd"/>
    <w:basedOn w:val="Normalny"/>
    <w:qFormat/>
    <w:rsid w:val="00D60F58"/>
    <w:pPr>
      <w:pBdr>
        <w:top w:val="single" w:sz="4" w:space="1" w:color="4F81BD"/>
      </w:pBdr>
      <w:spacing w:after="180" w:line="264" w:lineRule="auto"/>
      <w:jc w:val="right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styczeń 2018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FFCB163-577D-4987-94C2-C2BBF006B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</cp:lastModifiedBy>
  <cp:revision>10</cp:revision>
  <cp:lastPrinted>2019-12-03T08:08:00Z</cp:lastPrinted>
  <dcterms:created xsi:type="dcterms:W3CDTF">2019-11-28T12:54:00Z</dcterms:created>
  <dcterms:modified xsi:type="dcterms:W3CDTF">2019-12-05T13:28:00Z</dcterms:modified>
</cp:coreProperties>
</file>